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D3F856" w14:textId="636AF92F" w:rsidR="00E05D77" w:rsidRDefault="00BC7F37" w:rsidP="00DA163B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2"/>
          <w:szCs w:val="22"/>
        </w:rPr>
      </w:pPr>
      <w:r w:rsidRPr="0032145E">
        <w:rPr>
          <w:rFonts w:ascii="Arial" w:hAnsi="Arial" w:cs="Arial"/>
          <w:b/>
          <w:bCs/>
          <w:iCs/>
          <w:sz w:val="22"/>
          <w:szCs w:val="22"/>
        </w:rPr>
        <w:t>Numer sprawy:</w:t>
      </w:r>
      <w:r w:rsidR="003C2272" w:rsidRPr="0032145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112402" w:rsidRPr="00112402">
        <w:rPr>
          <w:rFonts w:ascii="Arial" w:hAnsi="Arial" w:cs="Arial"/>
          <w:b/>
          <w:bCs/>
          <w:iCs/>
          <w:sz w:val="22"/>
          <w:szCs w:val="22"/>
        </w:rPr>
        <w:t>DO.262.18.2026</w:t>
      </w:r>
      <w:r w:rsidR="004D2CA7" w:rsidRPr="0032145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5627CC" w:rsidRPr="0032145E">
        <w:rPr>
          <w:rFonts w:ascii="Arial" w:hAnsi="Arial" w:cs="Arial"/>
          <w:b/>
          <w:bCs/>
          <w:iCs/>
          <w:sz w:val="22"/>
          <w:szCs w:val="22"/>
        </w:rPr>
        <w:t xml:space="preserve">        </w:t>
      </w:r>
      <w:r w:rsidR="00911A3C" w:rsidRPr="0032145E">
        <w:rPr>
          <w:rFonts w:ascii="Arial" w:hAnsi="Arial" w:cs="Arial"/>
          <w:b/>
          <w:bCs/>
          <w:iCs/>
          <w:sz w:val="22"/>
          <w:szCs w:val="22"/>
        </w:rPr>
        <w:t xml:space="preserve">               </w:t>
      </w:r>
      <w:r w:rsidR="00112402">
        <w:rPr>
          <w:rFonts w:ascii="Arial" w:hAnsi="Arial" w:cs="Arial"/>
          <w:b/>
          <w:bCs/>
          <w:iCs/>
          <w:sz w:val="22"/>
          <w:szCs w:val="22"/>
        </w:rPr>
        <w:t xml:space="preserve">                           </w:t>
      </w:r>
      <w:r w:rsidR="00911A3C" w:rsidRPr="0032145E">
        <w:rPr>
          <w:rFonts w:ascii="Arial" w:hAnsi="Arial" w:cs="Arial"/>
          <w:b/>
          <w:bCs/>
          <w:i/>
          <w:iCs/>
          <w:sz w:val="22"/>
          <w:szCs w:val="22"/>
        </w:rPr>
        <w:t xml:space="preserve">Załącznik nr </w:t>
      </w:r>
      <w:r w:rsidR="004F0070">
        <w:rPr>
          <w:rFonts w:ascii="Arial" w:hAnsi="Arial" w:cs="Arial"/>
          <w:b/>
          <w:bCs/>
          <w:i/>
          <w:iCs/>
          <w:sz w:val="22"/>
          <w:szCs w:val="22"/>
        </w:rPr>
        <w:t>1</w:t>
      </w:r>
      <w:r w:rsidR="008B4AC3">
        <w:rPr>
          <w:rFonts w:ascii="Arial" w:hAnsi="Arial" w:cs="Arial"/>
          <w:b/>
          <w:bCs/>
          <w:i/>
          <w:iCs/>
          <w:sz w:val="22"/>
          <w:szCs w:val="22"/>
        </w:rPr>
        <w:t>a</w:t>
      </w:r>
      <w:r w:rsidR="00911A3C" w:rsidRPr="0032145E">
        <w:rPr>
          <w:rFonts w:ascii="Arial" w:hAnsi="Arial" w:cs="Arial"/>
          <w:b/>
          <w:bCs/>
          <w:i/>
          <w:iCs/>
          <w:sz w:val="22"/>
          <w:szCs w:val="22"/>
        </w:rPr>
        <w:t xml:space="preserve"> do SWZ</w:t>
      </w:r>
    </w:p>
    <w:p w14:paraId="19E65C9E" w14:textId="77777777" w:rsidR="00E20C32" w:rsidRPr="00263162" w:rsidRDefault="00E20C32" w:rsidP="00DA163B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627"/>
      </w:tblGrid>
      <w:tr w:rsidR="004F0070" w:rsidRPr="00EA49C7" w14:paraId="7D3F1E4E" w14:textId="77777777" w:rsidTr="004F0070">
        <w:tc>
          <w:tcPr>
            <w:tcW w:w="9627" w:type="dxa"/>
            <w:shd w:val="clear" w:color="auto" w:fill="D9D9D9"/>
            <w:vAlign w:val="center"/>
          </w:tcPr>
          <w:p w14:paraId="7BEAE423" w14:textId="77777777" w:rsidR="004F0070" w:rsidRPr="00EA49C7" w:rsidRDefault="004F0070" w:rsidP="00533F40">
            <w:pPr>
              <w:tabs>
                <w:tab w:val="left" w:pos="908"/>
              </w:tabs>
              <w:spacing w:line="240" w:lineRule="auto"/>
              <w:jc w:val="center"/>
              <w:rPr>
                <w:rFonts w:ascii="Arial" w:hAnsi="Arial" w:cs="Arial"/>
                <w:spacing w:val="-4"/>
              </w:rPr>
            </w:pPr>
            <w:r w:rsidRPr="00EA49C7">
              <w:rPr>
                <w:rFonts w:ascii="Arial" w:hAnsi="Arial" w:cs="Arial"/>
                <w:b/>
                <w:spacing w:val="-4"/>
                <w:sz w:val="28"/>
                <w:szCs w:val="28"/>
              </w:rPr>
              <w:t>FORMULARZ OFERTOWY</w:t>
            </w:r>
            <w:r w:rsidR="00A71D39">
              <w:rPr>
                <w:rFonts w:ascii="Arial" w:hAnsi="Arial" w:cs="Arial"/>
                <w:b/>
                <w:spacing w:val="-4"/>
                <w:sz w:val="28"/>
                <w:szCs w:val="28"/>
              </w:rPr>
              <w:t>/OPZ</w:t>
            </w:r>
            <w:r w:rsidR="00757F6D">
              <w:rPr>
                <w:rFonts w:ascii="Arial" w:hAnsi="Arial" w:cs="Arial"/>
                <w:b/>
                <w:spacing w:val="-4"/>
                <w:sz w:val="28"/>
                <w:szCs w:val="28"/>
              </w:rPr>
              <w:t xml:space="preserve"> – ZADANIE 1</w:t>
            </w:r>
          </w:p>
        </w:tc>
      </w:tr>
    </w:tbl>
    <w:p w14:paraId="60495808" w14:textId="77777777" w:rsidR="00E92064" w:rsidRDefault="00E92064" w:rsidP="00E92064">
      <w:pPr>
        <w:spacing w:before="0" w:after="0"/>
        <w:ind w:left="731" w:hanging="11"/>
        <w:jc w:val="both"/>
        <w:rPr>
          <w:rFonts w:ascii="Arial" w:hAnsi="Arial" w:cs="Arial"/>
          <w:b/>
          <w:noProof/>
          <w:sz w:val="22"/>
          <w:szCs w:val="22"/>
        </w:rPr>
      </w:pPr>
    </w:p>
    <w:p w14:paraId="797A7F75" w14:textId="4BC85A9F" w:rsidR="00B10046" w:rsidRPr="00B10046" w:rsidRDefault="00B10046" w:rsidP="00E92064">
      <w:pPr>
        <w:spacing w:before="0" w:after="0"/>
        <w:ind w:left="731" w:hanging="11"/>
        <w:jc w:val="both"/>
        <w:rPr>
          <w:rFonts w:ascii="Arial" w:hAnsi="Arial" w:cs="Arial"/>
          <w:b/>
          <w:noProof/>
          <w:sz w:val="22"/>
          <w:szCs w:val="22"/>
        </w:rPr>
      </w:pPr>
      <w:r w:rsidRPr="00B10046">
        <w:rPr>
          <w:rFonts w:ascii="Arial" w:hAnsi="Arial" w:cs="Arial"/>
          <w:b/>
          <w:noProof/>
          <w:sz w:val="22"/>
          <w:szCs w:val="22"/>
        </w:rPr>
        <w:t>Zamawiający:</w:t>
      </w:r>
    </w:p>
    <w:p w14:paraId="6B78A5B6" w14:textId="77777777" w:rsidR="00B10046" w:rsidRPr="00B10046" w:rsidRDefault="00B10046" w:rsidP="00E92064">
      <w:pPr>
        <w:spacing w:before="0" w:after="0"/>
        <w:ind w:left="731" w:hanging="11"/>
        <w:jc w:val="both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Uczelnia Państwowa</w:t>
      </w:r>
      <w:r w:rsidR="00094A73">
        <w:rPr>
          <w:rFonts w:ascii="Arial" w:hAnsi="Arial" w:cs="Arial"/>
          <w:noProof/>
          <w:sz w:val="22"/>
          <w:szCs w:val="22"/>
        </w:rPr>
        <w:t xml:space="preserve"> </w:t>
      </w:r>
      <w:r w:rsidRPr="00B10046">
        <w:rPr>
          <w:rFonts w:ascii="Arial" w:hAnsi="Arial" w:cs="Arial"/>
          <w:noProof/>
          <w:sz w:val="22"/>
          <w:szCs w:val="22"/>
        </w:rPr>
        <w:t xml:space="preserve">im. Jana Grodka w Sanoku  </w:t>
      </w:r>
    </w:p>
    <w:p w14:paraId="0E7A1ADA" w14:textId="77777777" w:rsidR="00B10046" w:rsidRPr="00B10046" w:rsidRDefault="00B10046" w:rsidP="00E92064">
      <w:pPr>
        <w:spacing w:before="0" w:after="0"/>
        <w:ind w:left="731" w:hanging="11"/>
        <w:jc w:val="both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 xml:space="preserve">ul. Mickiewicza 21 </w:t>
      </w:r>
    </w:p>
    <w:p w14:paraId="7D64C7AD" w14:textId="77777777" w:rsidR="00B10046" w:rsidRPr="00B10046" w:rsidRDefault="00B10046" w:rsidP="00E92064">
      <w:pPr>
        <w:spacing w:before="0" w:after="0"/>
        <w:ind w:left="731" w:hanging="11"/>
        <w:jc w:val="both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38-500 Sanok</w:t>
      </w:r>
    </w:p>
    <w:p w14:paraId="1E4D37AD" w14:textId="76D99FF7" w:rsidR="00DF48B0" w:rsidRPr="00112402" w:rsidRDefault="00DF48B0" w:rsidP="00112402">
      <w:pPr>
        <w:spacing w:before="0" w:after="0"/>
        <w:ind w:left="731" w:hanging="11"/>
        <w:jc w:val="both"/>
        <w:rPr>
          <w:rFonts w:ascii="Arial" w:hAnsi="Arial" w:cs="Arial"/>
          <w:b/>
          <w:bCs/>
          <w:noProof/>
          <w:sz w:val="22"/>
          <w:szCs w:val="22"/>
        </w:rPr>
      </w:pPr>
      <w:r w:rsidRPr="00DF48B0">
        <w:rPr>
          <w:rFonts w:ascii="Arial" w:hAnsi="Arial" w:cs="Arial"/>
          <w:noProof/>
          <w:sz w:val="22"/>
          <w:szCs w:val="22"/>
        </w:rPr>
        <w:t xml:space="preserve">W postępowaniu o udzielenie zamówienia publicznego prowadzonego w trybie przetargu </w:t>
      </w:r>
      <w:r w:rsidR="00011A03">
        <w:rPr>
          <w:rFonts w:ascii="Arial" w:hAnsi="Arial" w:cs="Arial"/>
          <w:noProof/>
          <w:sz w:val="22"/>
          <w:szCs w:val="22"/>
        </w:rPr>
        <w:t>nieograniczonego</w:t>
      </w:r>
      <w:r w:rsidRPr="00DF48B0">
        <w:rPr>
          <w:rFonts w:ascii="Arial" w:hAnsi="Arial" w:cs="Arial"/>
          <w:noProof/>
          <w:sz w:val="22"/>
          <w:szCs w:val="22"/>
        </w:rPr>
        <w:t xml:space="preserve"> zgodnie z ustawą z dnia 11 września 2019 r. Prawo zamówień publicznych pn. </w:t>
      </w:r>
      <w:r w:rsidRPr="00A826FD">
        <w:rPr>
          <w:rFonts w:ascii="Arial" w:hAnsi="Arial" w:cs="Arial"/>
          <w:b/>
          <w:noProof/>
          <w:sz w:val="22"/>
          <w:szCs w:val="22"/>
        </w:rPr>
        <w:t>„</w:t>
      </w:r>
      <w:r w:rsidR="00112402" w:rsidRPr="00112402">
        <w:rPr>
          <w:rFonts w:ascii="Arial" w:hAnsi="Arial" w:cs="Arial"/>
          <w:b/>
          <w:bCs/>
          <w:noProof/>
          <w:sz w:val="22"/>
          <w:szCs w:val="22"/>
        </w:rPr>
        <w:t>Wyposaże</w:t>
      </w:r>
      <w:r w:rsidR="00112402">
        <w:rPr>
          <w:rFonts w:ascii="Arial" w:hAnsi="Arial" w:cs="Arial"/>
          <w:b/>
          <w:bCs/>
          <w:noProof/>
          <w:sz w:val="22"/>
          <w:szCs w:val="22"/>
        </w:rPr>
        <w:t xml:space="preserve">nie specjalistycznych pracowni </w:t>
      </w:r>
      <w:r w:rsidR="00112402" w:rsidRPr="00112402">
        <w:rPr>
          <w:rFonts w:ascii="Arial" w:hAnsi="Arial" w:cs="Arial"/>
          <w:b/>
          <w:bCs/>
          <w:noProof/>
          <w:sz w:val="22"/>
          <w:szCs w:val="22"/>
        </w:rPr>
        <w:t>i laboratoriów umożliwiających kształcenie praktyczne na kierunku Fizjoterapia i kierunku Ratownictwo medyczne</w:t>
      </w:r>
      <w:r w:rsidR="004A4307" w:rsidRPr="004A4307" w:rsidDel="004A4307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0D54C6">
        <w:rPr>
          <w:rFonts w:ascii="Arial" w:hAnsi="Arial" w:cs="Arial"/>
          <w:b/>
          <w:bCs/>
          <w:noProof/>
          <w:sz w:val="22"/>
          <w:szCs w:val="22"/>
        </w:rPr>
        <w:t>- ZADANE 1</w:t>
      </w:r>
      <w:r w:rsidR="00112402">
        <w:rPr>
          <w:rFonts w:ascii="Arial" w:hAnsi="Arial" w:cs="Arial"/>
          <w:b/>
          <w:bCs/>
          <w:noProof/>
          <w:sz w:val="22"/>
          <w:szCs w:val="22"/>
        </w:rPr>
        <w:t xml:space="preserve"> - </w:t>
      </w:r>
      <w:r w:rsidR="00112402" w:rsidRPr="00112402">
        <w:rPr>
          <w:rFonts w:ascii="Arial" w:hAnsi="Arial" w:cs="Arial"/>
          <w:b/>
          <w:bCs/>
          <w:iCs/>
          <w:noProof/>
          <w:sz w:val="22"/>
          <w:szCs w:val="22"/>
        </w:rPr>
        <w:t>Wyposażenie specjalistycznych pracowni i laboratoriów na kierunku Fizjoterapia</w:t>
      </w:r>
      <w:r w:rsidRPr="00DF48B0">
        <w:rPr>
          <w:rFonts w:ascii="Arial" w:hAnsi="Arial" w:cs="Arial"/>
          <w:noProof/>
          <w:sz w:val="22"/>
          <w:szCs w:val="22"/>
        </w:rPr>
        <w:t>”.</w:t>
      </w:r>
    </w:p>
    <w:p w14:paraId="22B66EE0" w14:textId="77777777" w:rsidR="00E92064" w:rsidRPr="00DF48B0" w:rsidRDefault="00E92064" w:rsidP="00A826FD">
      <w:pPr>
        <w:spacing w:before="0" w:after="0"/>
        <w:jc w:val="both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627"/>
      </w:tblGrid>
      <w:tr w:rsidR="008B5D1C" w:rsidRPr="00EA49C7" w14:paraId="0E2FD65F" w14:textId="77777777" w:rsidTr="008B5D1C">
        <w:tc>
          <w:tcPr>
            <w:tcW w:w="5000" w:type="pct"/>
            <w:shd w:val="clear" w:color="auto" w:fill="D9D9D9"/>
            <w:vAlign w:val="center"/>
          </w:tcPr>
          <w:p w14:paraId="135DBD32" w14:textId="77777777" w:rsidR="008B5D1C" w:rsidRPr="00623654" w:rsidRDefault="008B5D1C" w:rsidP="00DD33B5">
            <w:pPr>
              <w:numPr>
                <w:ilvl w:val="0"/>
                <w:numId w:val="2"/>
              </w:numPr>
              <w:tabs>
                <w:tab w:val="left" w:pos="318"/>
              </w:tabs>
              <w:spacing w:line="240" w:lineRule="auto"/>
              <w:ind w:left="425" w:hanging="425"/>
              <w:jc w:val="both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623654">
              <w:rPr>
                <w:rFonts w:ascii="Arial" w:hAnsi="Arial" w:cs="Arial"/>
                <w:b/>
                <w:spacing w:val="-4"/>
                <w:sz w:val="22"/>
                <w:szCs w:val="22"/>
              </w:rPr>
              <w:t>DANE WYKONAWCY:</w:t>
            </w:r>
          </w:p>
        </w:tc>
      </w:tr>
    </w:tbl>
    <w:p w14:paraId="355D6692" w14:textId="77777777" w:rsidR="00E92064" w:rsidRDefault="00E92064" w:rsidP="00E92064">
      <w:pPr>
        <w:tabs>
          <w:tab w:val="left" w:pos="7112"/>
        </w:tabs>
        <w:spacing w:before="0" w:after="0"/>
        <w:ind w:left="1069"/>
        <w:rPr>
          <w:rFonts w:ascii="Arial" w:hAnsi="Arial" w:cs="Arial"/>
          <w:noProof/>
          <w:sz w:val="22"/>
          <w:szCs w:val="22"/>
        </w:rPr>
      </w:pPr>
    </w:p>
    <w:p w14:paraId="5C3FBE9F" w14:textId="1837F276" w:rsidR="00D6563D" w:rsidRPr="00D6563D" w:rsidRDefault="00D6563D" w:rsidP="00E92064">
      <w:pPr>
        <w:numPr>
          <w:ilvl w:val="0"/>
          <w:numId w:val="3"/>
        </w:numPr>
        <w:tabs>
          <w:tab w:val="left" w:pos="7112"/>
        </w:tabs>
        <w:spacing w:before="0" w:after="0"/>
        <w:rPr>
          <w:rFonts w:ascii="Arial" w:hAnsi="Arial" w:cs="Arial"/>
          <w:noProof/>
          <w:sz w:val="22"/>
          <w:szCs w:val="22"/>
        </w:rPr>
      </w:pPr>
      <w:r w:rsidRPr="00D6563D">
        <w:rPr>
          <w:rFonts w:ascii="Arial" w:hAnsi="Arial" w:cs="Arial"/>
          <w:noProof/>
          <w:sz w:val="22"/>
          <w:szCs w:val="22"/>
        </w:rPr>
        <w:t xml:space="preserve">Osoba upoważniona do reprezentacji Wykonawcy/ów i podpisująca ofertę: </w:t>
      </w:r>
      <w:r w:rsidRPr="00D6563D">
        <w:rPr>
          <w:rFonts w:ascii="Arial" w:hAnsi="Arial" w:cs="Arial"/>
          <w:bCs/>
          <w:noProof/>
          <w:sz w:val="22"/>
          <w:szCs w:val="22"/>
        </w:rPr>
        <w:t>………………..…………………</w:t>
      </w:r>
    </w:p>
    <w:p w14:paraId="1480B7E0" w14:textId="77777777" w:rsidR="00D6563D" w:rsidRPr="00D6563D" w:rsidRDefault="00D6563D" w:rsidP="00E92064">
      <w:pPr>
        <w:numPr>
          <w:ilvl w:val="0"/>
          <w:numId w:val="3"/>
        </w:numPr>
        <w:tabs>
          <w:tab w:val="left" w:pos="7112"/>
        </w:tabs>
        <w:spacing w:before="0" w:after="0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Wykonawca /</w:t>
      </w:r>
      <w:r w:rsidRPr="00D6563D">
        <w:rPr>
          <w:rFonts w:ascii="Arial" w:hAnsi="Arial" w:cs="Arial"/>
          <w:noProof/>
          <w:sz w:val="22"/>
          <w:szCs w:val="22"/>
        </w:rPr>
        <w:t>Wykonawcy:</w:t>
      </w:r>
      <w:r w:rsidRPr="00D6563D">
        <w:rPr>
          <w:rFonts w:ascii="Arial" w:hAnsi="Arial" w:cs="Arial"/>
          <w:bCs/>
          <w:noProof/>
          <w:sz w:val="22"/>
          <w:szCs w:val="22"/>
        </w:rPr>
        <w:t>……..…………</w:t>
      </w:r>
      <w:r>
        <w:rPr>
          <w:rFonts w:ascii="Arial" w:hAnsi="Arial" w:cs="Arial"/>
          <w:bCs/>
          <w:noProof/>
          <w:sz w:val="22"/>
          <w:szCs w:val="22"/>
        </w:rPr>
        <w:t>…..………………………………………….……..</w:t>
      </w:r>
    </w:p>
    <w:p w14:paraId="291AC53F" w14:textId="77777777" w:rsidR="00D6563D" w:rsidRPr="00D6563D" w:rsidRDefault="00D6563D" w:rsidP="00E92064">
      <w:pPr>
        <w:tabs>
          <w:tab w:val="left" w:pos="7112"/>
        </w:tabs>
        <w:spacing w:before="0" w:after="0"/>
        <w:ind w:left="731" w:hanging="11"/>
        <w:rPr>
          <w:rFonts w:ascii="Arial" w:hAnsi="Arial" w:cs="Arial"/>
          <w:noProof/>
          <w:sz w:val="22"/>
          <w:szCs w:val="22"/>
        </w:rPr>
      </w:pPr>
      <w:r w:rsidRPr="00D6563D">
        <w:rPr>
          <w:rFonts w:ascii="Arial" w:hAnsi="Arial" w:cs="Arial"/>
          <w:noProof/>
          <w:sz w:val="22"/>
          <w:szCs w:val="22"/>
        </w:rPr>
        <w:tab/>
        <w:t>Adres:</w:t>
      </w:r>
      <w:r w:rsidRPr="00D6563D">
        <w:rPr>
          <w:rFonts w:ascii="Arial" w:hAnsi="Arial" w:cs="Arial"/>
          <w:bCs/>
          <w:noProof/>
          <w:sz w:val="22"/>
          <w:szCs w:val="22"/>
        </w:rPr>
        <w:t>…………………………………………………………………………………………………</w:t>
      </w:r>
      <w:r w:rsidR="006632E9">
        <w:rPr>
          <w:rFonts w:ascii="Arial" w:hAnsi="Arial" w:cs="Arial"/>
          <w:bCs/>
          <w:noProof/>
          <w:sz w:val="22"/>
          <w:szCs w:val="22"/>
        </w:rPr>
        <w:t>.</w:t>
      </w:r>
    </w:p>
    <w:p w14:paraId="030DD68F" w14:textId="77777777" w:rsidR="00D6563D" w:rsidRPr="00A62376" w:rsidRDefault="00D6563D" w:rsidP="00E92064">
      <w:pPr>
        <w:tabs>
          <w:tab w:val="left" w:pos="7112"/>
        </w:tabs>
        <w:spacing w:before="0" w:after="0"/>
        <w:ind w:left="731" w:hanging="11"/>
        <w:rPr>
          <w:rFonts w:ascii="Arial" w:hAnsi="Arial" w:cs="Arial"/>
          <w:b/>
          <w:noProof/>
          <w:sz w:val="22"/>
          <w:szCs w:val="22"/>
        </w:rPr>
      </w:pPr>
      <w:r w:rsidRPr="00A62376">
        <w:rPr>
          <w:rFonts w:ascii="Arial" w:hAnsi="Arial" w:cs="Arial"/>
          <w:b/>
          <w:noProof/>
          <w:sz w:val="22"/>
          <w:szCs w:val="22"/>
        </w:rPr>
        <w:tab/>
        <w:t>NIP ...................................</w:t>
      </w:r>
      <w:r w:rsidR="006632E9" w:rsidRPr="00A62376">
        <w:rPr>
          <w:rFonts w:ascii="Arial" w:hAnsi="Arial" w:cs="Arial"/>
          <w:b/>
          <w:noProof/>
          <w:sz w:val="22"/>
          <w:szCs w:val="22"/>
        </w:rPr>
        <w:t>.......</w:t>
      </w:r>
      <w:r w:rsidRPr="00A62376">
        <w:rPr>
          <w:rFonts w:ascii="Arial" w:hAnsi="Arial" w:cs="Arial"/>
          <w:b/>
          <w:noProof/>
          <w:sz w:val="22"/>
          <w:szCs w:val="22"/>
        </w:rPr>
        <w:t>, REGON ...................................KRS………………………….</w:t>
      </w:r>
    </w:p>
    <w:p w14:paraId="44ECE92A" w14:textId="77777777" w:rsidR="00D6563D" w:rsidRPr="0030257C" w:rsidRDefault="00D6563D" w:rsidP="00E92064">
      <w:pPr>
        <w:numPr>
          <w:ilvl w:val="0"/>
          <w:numId w:val="3"/>
        </w:numPr>
        <w:tabs>
          <w:tab w:val="left" w:pos="7112"/>
        </w:tabs>
        <w:spacing w:before="0" w:after="0"/>
        <w:rPr>
          <w:rFonts w:ascii="Arial" w:hAnsi="Arial" w:cs="Arial"/>
          <w:noProof/>
          <w:sz w:val="22"/>
          <w:szCs w:val="22"/>
        </w:rPr>
      </w:pPr>
      <w:r w:rsidRPr="00D6563D">
        <w:rPr>
          <w:rFonts w:ascii="Arial" w:hAnsi="Arial" w:cs="Arial"/>
          <w:noProof/>
          <w:sz w:val="22"/>
          <w:szCs w:val="22"/>
        </w:rPr>
        <w:t xml:space="preserve">Adres do korespondencji (jeżeli inny niż adres siedziby): </w:t>
      </w:r>
      <w:r w:rsidR="00A62376">
        <w:rPr>
          <w:rFonts w:ascii="Arial" w:hAnsi="Arial" w:cs="Arial"/>
          <w:bCs/>
          <w:noProof/>
          <w:sz w:val="22"/>
          <w:szCs w:val="22"/>
        </w:rPr>
        <w:t>…………………………………..</w:t>
      </w:r>
    </w:p>
    <w:p w14:paraId="4FB9D975" w14:textId="77777777" w:rsidR="00D6563D" w:rsidRPr="00D6563D" w:rsidRDefault="00D6563D" w:rsidP="00E92064">
      <w:pPr>
        <w:numPr>
          <w:ilvl w:val="0"/>
          <w:numId w:val="3"/>
        </w:numPr>
        <w:tabs>
          <w:tab w:val="left" w:pos="7112"/>
        </w:tabs>
        <w:spacing w:before="0" w:after="0"/>
        <w:rPr>
          <w:rFonts w:ascii="Arial" w:hAnsi="Arial" w:cs="Arial"/>
          <w:noProof/>
          <w:sz w:val="22"/>
          <w:szCs w:val="22"/>
        </w:rPr>
      </w:pPr>
      <w:r w:rsidRPr="00D6563D">
        <w:rPr>
          <w:rFonts w:ascii="Arial" w:hAnsi="Arial" w:cs="Arial"/>
          <w:noProof/>
          <w:sz w:val="22"/>
          <w:szCs w:val="22"/>
        </w:rPr>
        <w:t xml:space="preserve">Osoba odpowiedzialna za kontakty z Zamawiającym: </w:t>
      </w:r>
      <w:r w:rsidR="00A62376">
        <w:rPr>
          <w:rFonts w:ascii="Arial" w:hAnsi="Arial" w:cs="Arial"/>
          <w:bCs/>
          <w:noProof/>
          <w:sz w:val="22"/>
          <w:szCs w:val="22"/>
        </w:rPr>
        <w:t>………………………………………</w:t>
      </w:r>
    </w:p>
    <w:p w14:paraId="27D84F3F" w14:textId="77777777" w:rsidR="00D6563D" w:rsidRPr="00A62376" w:rsidRDefault="00D6563D" w:rsidP="00E92064">
      <w:pPr>
        <w:tabs>
          <w:tab w:val="left" w:pos="7112"/>
        </w:tabs>
        <w:spacing w:before="0" w:after="0"/>
        <w:ind w:left="731" w:hanging="11"/>
        <w:rPr>
          <w:rFonts w:ascii="Arial" w:hAnsi="Arial" w:cs="Arial"/>
          <w:b/>
          <w:noProof/>
          <w:sz w:val="22"/>
          <w:szCs w:val="22"/>
        </w:rPr>
      </w:pPr>
      <w:r w:rsidRPr="00A62376">
        <w:rPr>
          <w:rFonts w:ascii="Arial" w:hAnsi="Arial" w:cs="Arial"/>
          <w:b/>
          <w:noProof/>
          <w:sz w:val="22"/>
          <w:szCs w:val="22"/>
        </w:rPr>
        <w:tab/>
        <w:t xml:space="preserve">tel.: </w:t>
      </w:r>
      <w:r w:rsidRPr="00A62376">
        <w:rPr>
          <w:rFonts w:ascii="Arial" w:hAnsi="Arial" w:cs="Arial"/>
          <w:b/>
          <w:bCs/>
          <w:noProof/>
          <w:sz w:val="22"/>
          <w:szCs w:val="22"/>
        </w:rPr>
        <w:t>……………………………………………</w:t>
      </w:r>
      <w:r w:rsidRPr="00A62376">
        <w:rPr>
          <w:rFonts w:ascii="Arial" w:hAnsi="Arial" w:cs="Arial"/>
          <w:b/>
          <w:noProof/>
          <w:sz w:val="22"/>
          <w:szCs w:val="22"/>
        </w:rPr>
        <w:tab/>
      </w:r>
    </w:p>
    <w:p w14:paraId="3064F363" w14:textId="0F5F3BB4" w:rsidR="00DF48B0" w:rsidRPr="00E92064" w:rsidRDefault="00D6563D" w:rsidP="00E92064">
      <w:pPr>
        <w:numPr>
          <w:ilvl w:val="0"/>
          <w:numId w:val="3"/>
        </w:numPr>
        <w:tabs>
          <w:tab w:val="left" w:pos="7112"/>
        </w:tabs>
        <w:spacing w:before="0" w:after="0"/>
        <w:rPr>
          <w:rFonts w:ascii="Arial" w:hAnsi="Arial" w:cs="Arial"/>
          <w:noProof/>
          <w:sz w:val="22"/>
          <w:szCs w:val="22"/>
        </w:rPr>
      </w:pPr>
      <w:r w:rsidRPr="00D6563D">
        <w:rPr>
          <w:rFonts w:ascii="Arial" w:hAnsi="Arial" w:cs="Arial"/>
          <w:noProof/>
          <w:sz w:val="22"/>
          <w:szCs w:val="22"/>
        </w:rPr>
        <w:t>Dane teleadresowe, na które należy przekazywać korespondencję związaną z niniejszym postępowaniem:</w:t>
      </w:r>
      <w:r w:rsidR="00926F87">
        <w:rPr>
          <w:rFonts w:ascii="Arial" w:hAnsi="Arial" w:cs="Arial"/>
          <w:noProof/>
          <w:sz w:val="22"/>
          <w:szCs w:val="22"/>
        </w:rPr>
        <w:t xml:space="preserve"> </w:t>
      </w:r>
      <w:r w:rsidRPr="00926F87">
        <w:rPr>
          <w:rFonts w:ascii="Arial" w:hAnsi="Arial" w:cs="Arial"/>
          <w:b/>
          <w:noProof/>
          <w:sz w:val="22"/>
          <w:szCs w:val="22"/>
        </w:rPr>
        <w:t xml:space="preserve">e-mail: </w:t>
      </w:r>
      <w:r w:rsidRPr="00926F87">
        <w:rPr>
          <w:rFonts w:ascii="Arial" w:hAnsi="Arial" w:cs="Arial"/>
          <w:b/>
          <w:bCs/>
          <w:noProof/>
          <w:sz w:val="22"/>
          <w:szCs w:val="22"/>
        </w:rPr>
        <w:t>…….………………………………………</w:t>
      </w:r>
    </w:p>
    <w:p w14:paraId="421D7DB1" w14:textId="77777777" w:rsidR="00E92064" w:rsidRPr="00926F87" w:rsidRDefault="00E92064" w:rsidP="00E92064">
      <w:pPr>
        <w:tabs>
          <w:tab w:val="left" w:pos="7112"/>
        </w:tabs>
        <w:spacing w:before="0" w:after="0"/>
        <w:ind w:left="1069"/>
        <w:rPr>
          <w:rFonts w:ascii="Arial" w:hAnsi="Arial" w:cs="Arial"/>
          <w:noProof/>
          <w:sz w:val="22"/>
          <w:szCs w:val="22"/>
        </w:rPr>
      </w:pPr>
    </w:p>
    <w:tbl>
      <w:tblPr>
        <w:tblpPr w:leftFromText="141" w:rightFromText="141" w:vertAnchor="text" w:horzAnchor="margin" w:tblpX="108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627"/>
      </w:tblGrid>
      <w:tr w:rsidR="00623654" w:rsidRPr="00623654" w14:paraId="62430100" w14:textId="77777777" w:rsidTr="00623654">
        <w:trPr>
          <w:trHeight w:val="416"/>
        </w:trPr>
        <w:tc>
          <w:tcPr>
            <w:tcW w:w="10740" w:type="dxa"/>
            <w:shd w:val="clear" w:color="auto" w:fill="D9D9D9"/>
            <w:vAlign w:val="center"/>
          </w:tcPr>
          <w:p w14:paraId="2BD9EC17" w14:textId="77777777" w:rsidR="00623654" w:rsidRPr="00623654" w:rsidRDefault="00623654" w:rsidP="00DD33B5">
            <w:pPr>
              <w:numPr>
                <w:ilvl w:val="0"/>
                <w:numId w:val="2"/>
              </w:numPr>
              <w:spacing w:after="0"/>
              <w:ind w:left="313" w:hanging="31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2365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OFEROWANY PRZEDMIOT ZAMÓWIENIA:</w:t>
            </w:r>
          </w:p>
        </w:tc>
      </w:tr>
    </w:tbl>
    <w:p w14:paraId="3F8A4440" w14:textId="77777777" w:rsidR="00533F40" w:rsidRPr="00926F87" w:rsidRDefault="00533F40" w:rsidP="00926F87">
      <w:pPr>
        <w:tabs>
          <w:tab w:val="left" w:pos="7901"/>
        </w:tabs>
        <w:rPr>
          <w:rFonts w:ascii="Arial" w:hAnsi="Arial" w:cs="Arial"/>
          <w:sz w:val="22"/>
          <w:szCs w:val="22"/>
        </w:rPr>
        <w:sectPr w:rsidR="00533F40" w:rsidRPr="00926F87" w:rsidSect="00945426">
          <w:headerReference w:type="default" r:id="rId8"/>
          <w:footerReference w:type="default" r:id="rId9"/>
          <w:type w:val="evenPage"/>
          <w:pgSz w:w="11906" w:h="16838" w:code="9"/>
          <w:pgMar w:top="1135" w:right="1418" w:bottom="1418" w:left="851" w:header="284" w:footer="80" w:gutter="0"/>
          <w:cols w:space="708"/>
          <w:docGrid w:linePitch="360"/>
        </w:sectPr>
      </w:pPr>
    </w:p>
    <w:p w14:paraId="366930A1" w14:textId="77777777" w:rsidR="00253F6B" w:rsidRPr="00533F40" w:rsidRDefault="00253F6B" w:rsidP="00926F87">
      <w:pPr>
        <w:ind w:left="0"/>
        <w:rPr>
          <w:rFonts w:ascii="Arial" w:hAnsi="Arial" w:cs="Arial"/>
          <w:bCs/>
          <w:noProof/>
          <w:sz w:val="22"/>
          <w:szCs w:val="22"/>
        </w:rPr>
      </w:pPr>
      <w:r w:rsidRPr="00533F40">
        <w:rPr>
          <w:rFonts w:ascii="Arial" w:hAnsi="Arial" w:cs="Arial"/>
          <w:bCs/>
          <w:noProof/>
          <w:sz w:val="22"/>
          <w:szCs w:val="22"/>
        </w:rPr>
        <w:lastRenderedPageBreak/>
        <w:t>Wymagania Zamawiającego dotyczące zakresu przedmiotu zamówienia:</w:t>
      </w:r>
    </w:p>
    <w:tbl>
      <w:tblPr>
        <w:tblW w:w="490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3999"/>
      </w:tblGrid>
      <w:tr w:rsidR="00253F6B" w:rsidRPr="00533F40" w14:paraId="24495A19" w14:textId="77777777" w:rsidTr="00CA386C">
        <w:tc>
          <w:tcPr>
            <w:tcW w:w="5000" w:type="pct"/>
            <w:shd w:val="clear" w:color="auto" w:fill="D9D9D9"/>
            <w:vAlign w:val="center"/>
          </w:tcPr>
          <w:p w14:paraId="7C7B611C" w14:textId="689503B6" w:rsidR="00253F6B" w:rsidRPr="00533F40" w:rsidRDefault="000431AB" w:rsidP="00DD33B5">
            <w:pPr>
              <w:numPr>
                <w:ilvl w:val="0"/>
                <w:numId w:val="2"/>
              </w:numPr>
              <w:spacing w:line="240" w:lineRule="auto"/>
              <w:ind w:left="284" w:hanging="284"/>
              <w:jc w:val="both"/>
              <w:rPr>
                <w:rFonts w:ascii="Arial" w:hAnsi="Arial" w:cs="Arial"/>
                <w:b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4"/>
                <w:sz w:val="22"/>
                <w:szCs w:val="22"/>
              </w:rPr>
              <w:t>KRYTERIUM</w:t>
            </w:r>
            <w:r w:rsidR="00253F6B" w:rsidRPr="00533F40">
              <w:rPr>
                <w:rFonts w:ascii="Arial" w:hAnsi="Arial" w:cs="Arial"/>
                <w:b/>
                <w:spacing w:val="-4"/>
                <w:sz w:val="22"/>
                <w:szCs w:val="22"/>
              </w:rPr>
              <w:t>: CENA OFERTOWA</w:t>
            </w:r>
          </w:p>
        </w:tc>
      </w:tr>
    </w:tbl>
    <w:p w14:paraId="2D122C5A" w14:textId="6032A355" w:rsidR="00533F40" w:rsidRPr="007D2E72" w:rsidRDefault="00533F40" w:rsidP="00F40AF8">
      <w:pPr>
        <w:numPr>
          <w:ilvl w:val="0"/>
          <w:numId w:val="4"/>
        </w:numPr>
        <w:tabs>
          <w:tab w:val="left" w:pos="851"/>
        </w:tabs>
        <w:jc w:val="both"/>
        <w:rPr>
          <w:rFonts w:ascii="Arial" w:hAnsi="Arial" w:cs="Arial"/>
          <w:b/>
          <w:bCs/>
          <w:iCs/>
          <w:spacing w:val="-4"/>
          <w:sz w:val="22"/>
          <w:szCs w:val="22"/>
        </w:rPr>
      </w:pPr>
      <w:r w:rsidRPr="00533F40">
        <w:rPr>
          <w:rFonts w:ascii="Arial" w:hAnsi="Arial" w:cs="Arial"/>
          <w:b/>
          <w:bCs/>
          <w:spacing w:val="-4"/>
          <w:sz w:val="22"/>
          <w:szCs w:val="22"/>
        </w:rPr>
        <w:t>OFERUJEMY</w:t>
      </w:r>
      <w:r w:rsidRPr="00533F40">
        <w:rPr>
          <w:rFonts w:ascii="Arial" w:hAnsi="Arial" w:cs="Arial"/>
          <w:spacing w:val="-4"/>
          <w:sz w:val="22"/>
          <w:szCs w:val="22"/>
        </w:rPr>
        <w:t xml:space="preserve"> wykonanie Przedmiotu Zamówienia za następującą </w:t>
      </w:r>
      <w:r w:rsidR="00380671">
        <w:rPr>
          <w:rFonts w:ascii="Arial" w:hAnsi="Arial" w:cs="Arial"/>
          <w:b/>
          <w:spacing w:val="-4"/>
          <w:sz w:val="22"/>
          <w:szCs w:val="22"/>
          <w:highlight w:val="yellow"/>
        </w:rPr>
        <w:t xml:space="preserve">CENĘ OFERTOWĄ </w:t>
      </w:r>
      <w:r w:rsidR="00F40AF8" w:rsidRPr="00F40AF8">
        <w:rPr>
          <w:rFonts w:ascii="Arial" w:hAnsi="Arial" w:cs="Arial"/>
          <w:b/>
          <w:bCs/>
          <w:iCs/>
          <w:spacing w:val="-4"/>
          <w:sz w:val="22"/>
          <w:szCs w:val="22"/>
        </w:rPr>
        <w:t>- ZADANE 1</w:t>
      </w:r>
      <w:r w:rsidRPr="007D2E72">
        <w:rPr>
          <w:rFonts w:ascii="Arial" w:hAnsi="Arial" w:cs="Arial"/>
          <w:spacing w:val="-4"/>
          <w:sz w:val="22"/>
          <w:szCs w:val="22"/>
        </w:rPr>
        <w:t>:</w:t>
      </w:r>
    </w:p>
    <w:tbl>
      <w:tblPr>
        <w:tblpPr w:leftFromText="141" w:rightFromText="141" w:vertAnchor="text" w:tblpY="1"/>
        <w:tblOverlap w:val="never"/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2945"/>
        <w:gridCol w:w="992"/>
        <w:gridCol w:w="1559"/>
        <w:gridCol w:w="993"/>
        <w:gridCol w:w="1842"/>
        <w:gridCol w:w="1418"/>
        <w:gridCol w:w="1163"/>
        <w:gridCol w:w="2409"/>
      </w:tblGrid>
      <w:tr w:rsidR="00533F40" w:rsidRPr="00533F40" w14:paraId="28766E02" w14:textId="77777777" w:rsidTr="00AC6A13">
        <w:trPr>
          <w:trHeight w:val="1245"/>
        </w:trPr>
        <w:tc>
          <w:tcPr>
            <w:tcW w:w="849" w:type="dxa"/>
            <w:shd w:val="clear" w:color="auto" w:fill="CCCCCC"/>
            <w:vAlign w:val="center"/>
          </w:tcPr>
          <w:p w14:paraId="2D3C462C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2945" w:type="dxa"/>
            <w:shd w:val="clear" w:color="auto" w:fill="CCCCCC"/>
            <w:vAlign w:val="center"/>
          </w:tcPr>
          <w:p w14:paraId="7C5CD8C7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Przedmiot zamówienia</w:t>
            </w:r>
          </w:p>
        </w:tc>
        <w:tc>
          <w:tcPr>
            <w:tcW w:w="992" w:type="dxa"/>
            <w:shd w:val="clear" w:color="auto" w:fill="CCCCCC"/>
            <w:vAlign w:val="center"/>
          </w:tcPr>
          <w:p w14:paraId="10F53F7C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Liczba</w:t>
            </w:r>
          </w:p>
        </w:tc>
        <w:tc>
          <w:tcPr>
            <w:tcW w:w="1559" w:type="dxa"/>
            <w:shd w:val="clear" w:color="auto" w:fill="CCCCCC"/>
            <w:vAlign w:val="center"/>
          </w:tcPr>
          <w:p w14:paraId="2B912ED2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Cena jednostkowa netto w PLN</w:t>
            </w:r>
          </w:p>
        </w:tc>
        <w:tc>
          <w:tcPr>
            <w:tcW w:w="993" w:type="dxa"/>
            <w:shd w:val="clear" w:color="auto" w:fill="CCCCCC"/>
          </w:tcPr>
          <w:p w14:paraId="7BBDFFA8" w14:textId="77777777" w:rsidR="00EB7A0D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 xml:space="preserve">Stawka VAT </w:t>
            </w:r>
          </w:p>
          <w:p w14:paraId="4305DA46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w %</w:t>
            </w:r>
          </w:p>
        </w:tc>
        <w:tc>
          <w:tcPr>
            <w:tcW w:w="1842" w:type="dxa"/>
            <w:shd w:val="clear" w:color="auto" w:fill="CCCCCC"/>
            <w:vAlign w:val="center"/>
          </w:tcPr>
          <w:p w14:paraId="52938E37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Cena jednostkowa brutto w PLN</w:t>
            </w:r>
          </w:p>
        </w:tc>
        <w:tc>
          <w:tcPr>
            <w:tcW w:w="1418" w:type="dxa"/>
            <w:shd w:val="clear" w:color="auto" w:fill="CCCCCC"/>
            <w:vAlign w:val="center"/>
          </w:tcPr>
          <w:p w14:paraId="01C3A535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Wartość netto</w:t>
            </w:r>
            <w:r w:rsidRPr="00533F40">
              <w:rPr>
                <w:rFonts w:ascii="Arial" w:hAnsi="Arial" w:cs="Arial"/>
                <w:b/>
                <w:sz w:val="22"/>
                <w:szCs w:val="22"/>
              </w:rPr>
              <w:br/>
              <w:t>w PLN</w:t>
            </w:r>
          </w:p>
        </w:tc>
        <w:tc>
          <w:tcPr>
            <w:tcW w:w="1163" w:type="dxa"/>
            <w:shd w:val="clear" w:color="auto" w:fill="CCCCCC"/>
          </w:tcPr>
          <w:p w14:paraId="49A591D5" w14:textId="77777777" w:rsidR="00EB7A0D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 xml:space="preserve">Podatek VAT </w:t>
            </w:r>
          </w:p>
          <w:p w14:paraId="6FD87F55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w PLN</w:t>
            </w:r>
          </w:p>
        </w:tc>
        <w:tc>
          <w:tcPr>
            <w:tcW w:w="2409" w:type="dxa"/>
            <w:shd w:val="clear" w:color="auto" w:fill="CCCCCC"/>
            <w:vAlign w:val="center"/>
          </w:tcPr>
          <w:p w14:paraId="5F99C063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Wartość brutto</w:t>
            </w:r>
            <w:r w:rsidRPr="00533F40">
              <w:rPr>
                <w:rFonts w:ascii="Arial" w:hAnsi="Arial" w:cs="Arial"/>
                <w:b/>
                <w:sz w:val="22"/>
                <w:szCs w:val="22"/>
              </w:rPr>
              <w:br/>
              <w:t>w PLN</w:t>
            </w:r>
          </w:p>
        </w:tc>
      </w:tr>
      <w:tr w:rsidR="00533F40" w:rsidRPr="00533F40" w14:paraId="58D7582E" w14:textId="77777777" w:rsidTr="00AC6A13">
        <w:trPr>
          <w:trHeight w:val="138"/>
        </w:trPr>
        <w:tc>
          <w:tcPr>
            <w:tcW w:w="849" w:type="dxa"/>
            <w:shd w:val="clear" w:color="auto" w:fill="auto"/>
            <w:vAlign w:val="center"/>
          </w:tcPr>
          <w:p w14:paraId="6267069C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25757E3E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78D5C2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highlight w:val="lightGray"/>
              </w:rPr>
            </w:pPr>
            <w:r w:rsidRPr="00533F40"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14:paraId="61AD4705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14:paraId="4F8A78F6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14:paraId="0E4F4FA9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6 = [4x5]</w:t>
            </w:r>
          </w:p>
        </w:tc>
        <w:tc>
          <w:tcPr>
            <w:tcW w:w="1418" w:type="dxa"/>
            <w:vAlign w:val="center"/>
          </w:tcPr>
          <w:p w14:paraId="13AFB527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7 = [ 3 x 4 ]</w:t>
            </w:r>
          </w:p>
        </w:tc>
        <w:tc>
          <w:tcPr>
            <w:tcW w:w="1163" w:type="dxa"/>
          </w:tcPr>
          <w:p w14:paraId="56C559D4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C1410D9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9 = [7+8]</w:t>
            </w:r>
          </w:p>
        </w:tc>
      </w:tr>
      <w:tr w:rsidR="00533F40" w:rsidRPr="00533F40" w14:paraId="1FC08363" w14:textId="77777777" w:rsidTr="00A93BB6">
        <w:trPr>
          <w:trHeight w:val="2353"/>
        </w:trPr>
        <w:tc>
          <w:tcPr>
            <w:tcW w:w="849" w:type="dxa"/>
            <w:shd w:val="clear" w:color="auto" w:fill="auto"/>
            <w:vAlign w:val="center"/>
          </w:tcPr>
          <w:p w14:paraId="585EC695" w14:textId="77777777" w:rsidR="00533F40" w:rsidRPr="00533F40" w:rsidRDefault="00533F40" w:rsidP="00AC6A13">
            <w:pPr>
              <w:numPr>
                <w:ilvl w:val="0"/>
                <w:numId w:val="5"/>
              </w:numPr>
              <w:spacing w:before="240" w:after="2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5" w:type="dxa"/>
            <w:shd w:val="clear" w:color="auto" w:fill="auto"/>
            <w:vAlign w:val="center"/>
          </w:tcPr>
          <w:p w14:paraId="488D1FFA" w14:textId="6910A890" w:rsidR="009A5027" w:rsidRDefault="009A5027" w:rsidP="009A5027">
            <w:pPr>
              <w:spacing w:before="240" w:line="240" w:lineRule="auto"/>
              <w:ind w:left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A5027">
              <w:rPr>
                <w:rFonts w:ascii="Arial" w:hAnsi="Arial" w:cs="Arial"/>
                <w:color w:val="000000"/>
                <w:sz w:val="22"/>
                <w:szCs w:val="22"/>
              </w:rPr>
              <w:t>tacjonarny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aparat</w:t>
            </w:r>
            <w:r w:rsidRPr="009A5027">
              <w:rPr>
                <w:rFonts w:ascii="Arial" w:hAnsi="Arial" w:cs="Arial"/>
                <w:color w:val="000000"/>
                <w:sz w:val="22"/>
                <w:szCs w:val="22"/>
              </w:rPr>
              <w:t xml:space="preserve"> ultrasonograficzn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y</w:t>
            </w:r>
            <w:r w:rsidRPr="009A5027">
              <w:rPr>
                <w:rFonts w:ascii="Arial" w:hAnsi="Arial" w:cs="Arial"/>
                <w:color w:val="000000"/>
                <w:sz w:val="22"/>
                <w:szCs w:val="22"/>
              </w:rPr>
              <w:t xml:space="preserve"> (USG)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9A5027">
              <w:rPr>
                <w:rFonts w:ascii="Arial" w:hAnsi="Arial" w:cs="Arial"/>
                <w:color w:val="000000"/>
                <w:sz w:val="22"/>
                <w:szCs w:val="22"/>
              </w:rPr>
              <w:t xml:space="preserve">z wyposażeniem </w:t>
            </w:r>
          </w:p>
          <w:p w14:paraId="48077F2F" w14:textId="11A380B3" w:rsidR="00533F40" w:rsidRPr="00AC6AB2" w:rsidRDefault="00343A13" w:rsidP="009A5027">
            <w:pPr>
              <w:spacing w:before="240" w:line="240" w:lineRule="auto"/>
              <w:ind w:left="0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producent …….* model ………</w:t>
            </w:r>
            <w:r w:rsidR="00AC6AB2" w:rsidRPr="00AC6AB2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*, </w:t>
            </w:r>
            <w:r w:rsidR="00AC6AB2" w:rsidRPr="00AC6AB2">
              <w:rPr>
                <w:rFonts w:ascii="Arial" w:hAnsi="Arial" w:cs="Arial"/>
                <w:b/>
                <w:color w:val="FF0000"/>
                <w:sz w:val="22"/>
                <w:szCs w:val="22"/>
              </w:rPr>
              <w:t>( * - informacja obowiązkowa -  wypełnia Wykonawca)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A6FFBF" w14:textId="1E98F6F3" w:rsidR="00533F40" w:rsidRPr="00533F40" w:rsidRDefault="004A4307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 komplet</w:t>
            </w:r>
          </w:p>
        </w:tc>
        <w:tc>
          <w:tcPr>
            <w:tcW w:w="1559" w:type="dxa"/>
            <w:vAlign w:val="center"/>
          </w:tcPr>
          <w:p w14:paraId="3BAE1BC7" w14:textId="77777777" w:rsidR="00533F40" w:rsidRPr="00533F40" w:rsidRDefault="00533F40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3F40">
              <w:rPr>
                <w:rFonts w:ascii="Arial" w:hAnsi="Arial" w:cs="Arial"/>
                <w:sz w:val="22"/>
                <w:szCs w:val="22"/>
              </w:rPr>
              <w:t>…………….</w:t>
            </w:r>
          </w:p>
          <w:p w14:paraId="216C6F85" w14:textId="77777777" w:rsidR="00533F40" w:rsidRPr="00533F40" w:rsidRDefault="00533F40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3F40">
              <w:rPr>
                <w:rFonts w:ascii="Arial" w:hAnsi="Arial" w:cs="Arial"/>
                <w:sz w:val="22"/>
                <w:szCs w:val="22"/>
              </w:rPr>
              <w:t xml:space="preserve">Cena 1 </w:t>
            </w:r>
            <w:r w:rsidR="008942B2">
              <w:rPr>
                <w:rFonts w:ascii="Arial" w:hAnsi="Arial" w:cs="Arial"/>
                <w:sz w:val="22"/>
                <w:szCs w:val="22"/>
              </w:rPr>
              <w:br/>
            </w:r>
            <w:r w:rsidR="003A299C">
              <w:rPr>
                <w:rFonts w:ascii="Arial" w:hAnsi="Arial" w:cs="Arial"/>
                <w:sz w:val="22"/>
                <w:szCs w:val="22"/>
              </w:rPr>
              <w:t>sztuk</w:t>
            </w:r>
            <w:r w:rsidR="008942B2">
              <w:rPr>
                <w:rFonts w:ascii="Arial" w:hAnsi="Arial" w:cs="Arial"/>
                <w:sz w:val="22"/>
                <w:szCs w:val="22"/>
              </w:rPr>
              <w:t>i</w:t>
            </w:r>
            <w:r w:rsidR="00D523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33F40">
              <w:rPr>
                <w:rFonts w:ascii="Arial" w:hAnsi="Arial" w:cs="Arial"/>
                <w:sz w:val="22"/>
                <w:szCs w:val="22"/>
              </w:rPr>
              <w:t>z dokładnością do dwóch miejsc po przecinku</w:t>
            </w:r>
          </w:p>
        </w:tc>
        <w:tc>
          <w:tcPr>
            <w:tcW w:w="993" w:type="dxa"/>
            <w:vAlign w:val="center"/>
          </w:tcPr>
          <w:p w14:paraId="57FF0D11" w14:textId="4B03ED26" w:rsidR="00533F40" w:rsidRPr="00533F40" w:rsidRDefault="00380671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F40AF8" w:rsidRPr="00533F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33F40" w:rsidRPr="00533F40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842" w:type="dxa"/>
            <w:vAlign w:val="center"/>
          </w:tcPr>
          <w:p w14:paraId="6EA53784" w14:textId="77777777" w:rsidR="00533F40" w:rsidRPr="00533F40" w:rsidRDefault="00533F40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3F40">
              <w:rPr>
                <w:rFonts w:ascii="Arial" w:hAnsi="Arial" w:cs="Arial"/>
                <w:sz w:val="22"/>
                <w:szCs w:val="22"/>
              </w:rPr>
              <w:t>…………….</w:t>
            </w:r>
          </w:p>
          <w:p w14:paraId="534FA3D6" w14:textId="77777777" w:rsidR="00533F40" w:rsidRPr="00533F40" w:rsidRDefault="003A299C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299C">
              <w:rPr>
                <w:rFonts w:ascii="Arial" w:hAnsi="Arial" w:cs="Arial"/>
                <w:sz w:val="22"/>
                <w:szCs w:val="22"/>
              </w:rPr>
              <w:t xml:space="preserve">Cena 1 </w:t>
            </w:r>
            <w:r w:rsidR="008942B2">
              <w:rPr>
                <w:rFonts w:ascii="Arial" w:hAnsi="Arial" w:cs="Arial"/>
                <w:sz w:val="22"/>
                <w:szCs w:val="22"/>
              </w:rPr>
              <w:t>sztuki</w:t>
            </w:r>
            <w:r w:rsidRPr="003A299C">
              <w:rPr>
                <w:rFonts w:ascii="Arial" w:hAnsi="Arial" w:cs="Arial"/>
                <w:sz w:val="22"/>
                <w:szCs w:val="22"/>
              </w:rPr>
              <w:t xml:space="preserve"> z dokładnością do dwóch miejsc po przecinku</w:t>
            </w:r>
          </w:p>
        </w:tc>
        <w:tc>
          <w:tcPr>
            <w:tcW w:w="1418" w:type="dxa"/>
            <w:vAlign w:val="center"/>
          </w:tcPr>
          <w:p w14:paraId="314D1D56" w14:textId="77777777" w:rsidR="00533F40" w:rsidRPr="00533F40" w:rsidRDefault="00533F40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3F40">
              <w:rPr>
                <w:rFonts w:ascii="Arial" w:hAnsi="Arial" w:cs="Arial"/>
                <w:sz w:val="22"/>
                <w:szCs w:val="22"/>
              </w:rPr>
              <w:t>………… zł</w:t>
            </w:r>
          </w:p>
          <w:p w14:paraId="766B48DA" w14:textId="77777777" w:rsidR="00533F40" w:rsidRPr="00533F40" w:rsidRDefault="00533F40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3F40">
              <w:rPr>
                <w:rFonts w:ascii="Arial" w:hAnsi="Arial" w:cs="Arial"/>
                <w:sz w:val="22"/>
                <w:szCs w:val="22"/>
              </w:rPr>
              <w:t>z dokładnością do dwóch miejsc po przecinku</w:t>
            </w:r>
          </w:p>
        </w:tc>
        <w:tc>
          <w:tcPr>
            <w:tcW w:w="1163" w:type="dxa"/>
            <w:vAlign w:val="center"/>
          </w:tcPr>
          <w:p w14:paraId="0CD6C085" w14:textId="77777777" w:rsidR="00533F40" w:rsidRPr="00533F40" w:rsidRDefault="00533F40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3F40">
              <w:rPr>
                <w:rFonts w:ascii="Arial" w:hAnsi="Arial" w:cs="Arial"/>
                <w:sz w:val="22"/>
                <w:szCs w:val="22"/>
              </w:rPr>
              <w:t>….. zł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5A46265" w14:textId="77777777" w:rsidR="00533F40" w:rsidRPr="00533F40" w:rsidRDefault="00533F40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3F40">
              <w:rPr>
                <w:rFonts w:ascii="Arial" w:hAnsi="Arial" w:cs="Arial"/>
                <w:sz w:val="22"/>
                <w:szCs w:val="22"/>
              </w:rPr>
              <w:t>………… zł</w:t>
            </w:r>
          </w:p>
          <w:p w14:paraId="2E5F7962" w14:textId="77777777" w:rsidR="00533F40" w:rsidRPr="00533F40" w:rsidRDefault="00533F40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3F40">
              <w:rPr>
                <w:rFonts w:ascii="Arial" w:hAnsi="Arial" w:cs="Arial"/>
                <w:sz w:val="22"/>
                <w:szCs w:val="22"/>
              </w:rPr>
              <w:t>z dokładnością do dwóch miejsc po przecinku</w:t>
            </w:r>
          </w:p>
        </w:tc>
      </w:tr>
      <w:tr w:rsidR="00B926AC" w:rsidRPr="00533F40" w14:paraId="35EC40CA" w14:textId="77777777" w:rsidTr="00AC6A13">
        <w:trPr>
          <w:trHeight w:val="138"/>
        </w:trPr>
        <w:tc>
          <w:tcPr>
            <w:tcW w:w="9180" w:type="dxa"/>
            <w:gridSpan w:val="6"/>
            <w:shd w:val="clear" w:color="auto" w:fill="D9D9D9"/>
            <w:vAlign w:val="center"/>
          </w:tcPr>
          <w:p w14:paraId="1938504B" w14:textId="77777777" w:rsidR="00B926AC" w:rsidRPr="00533F40" w:rsidRDefault="00B926AC" w:rsidP="00B926AC">
            <w:pPr>
              <w:spacing w:before="0" w:after="0" w:line="240" w:lineRule="auto"/>
              <w:ind w:left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CENA OFERTOWA  Łączna kwota wynagrodzenia za wykonanie całości przedmiotu zamówienia</w:t>
            </w:r>
          </w:p>
          <w:p w14:paraId="206D07D8" w14:textId="77777777" w:rsidR="00B926AC" w:rsidRPr="00533F40" w:rsidRDefault="00B926AC" w:rsidP="00B926AC">
            <w:pPr>
              <w:spacing w:before="0" w:after="0" w:line="240" w:lineRule="auto"/>
              <w:ind w:left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(suma wartości w kolumnie 7 i 9, wiersz 1 ):</w:t>
            </w:r>
          </w:p>
        </w:tc>
        <w:tc>
          <w:tcPr>
            <w:tcW w:w="1418" w:type="dxa"/>
            <w:shd w:val="pct15" w:color="auto" w:fill="auto"/>
            <w:vAlign w:val="bottom"/>
          </w:tcPr>
          <w:p w14:paraId="11D29E99" w14:textId="77777777" w:rsidR="00B926AC" w:rsidRPr="00533F40" w:rsidRDefault="00B926AC" w:rsidP="00B926AC">
            <w:pPr>
              <w:spacing w:before="360" w:after="36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……………</w:t>
            </w:r>
            <w:r w:rsidRPr="00533F40">
              <w:rPr>
                <w:rFonts w:ascii="Arial" w:hAnsi="Arial" w:cs="Arial"/>
                <w:b/>
                <w:sz w:val="22"/>
                <w:szCs w:val="22"/>
              </w:rPr>
              <w:t>zł netto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81AFEBD" w14:textId="77777777" w:rsidR="00B926AC" w:rsidRPr="00533F40" w:rsidRDefault="00B926AC" w:rsidP="00B926AC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3F40">
              <w:rPr>
                <w:rFonts w:ascii="Arial" w:hAnsi="Arial" w:cs="Arial"/>
                <w:sz w:val="22"/>
                <w:szCs w:val="22"/>
              </w:rPr>
              <w:t>….. zł</w:t>
            </w:r>
          </w:p>
        </w:tc>
        <w:tc>
          <w:tcPr>
            <w:tcW w:w="2409" w:type="dxa"/>
            <w:shd w:val="pct15" w:color="auto" w:fill="auto"/>
            <w:vAlign w:val="bottom"/>
          </w:tcPr>
          <w:p w14:paraId="1EAB8A7B" w14:textId="77777777" w:rsidR="00B926AC" w:rsidRPr="00533F40" w:rsidRDefault="00B926AC" w:rsidP="00B926AC">
            <w:pPr>
              <w:spacing w:before="360" w:after="36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……………… zł brutto</w:t>
            </w:r>
          </w:p>
        </w:tc>
      </w:tr>
    </w:tbl>
    <w:p w14:paraId="437E5063" w14:textId="77777777" w:rsidR="008B6274" w:rsidRPr="00343A13" w:rsidRDefault="008B6274" w:rsidP="00343A13">
      <w:pPr>
        <w:spacing w:before="0" w:after="0" w:line="240" w:lineRule="auto"/>
        <w:ind w:left="0"/>
        <w:contextualSpacing/>
        <w:rPr>
          <w:rFonts w:ascii="Arial" w:hAnsi="Arial" w:cs="Arial"/>
          <w:b/>
          <w:color w:val="000000"/>
          <w:sz w:val="22"/>
          <w:szCs w:val="22"/>
          <w:u w:val="single"/>
          <w:lang w:eastAsia="en-US"/>
        </w:rPr>
        <w:sectPr w:rsidR="008B6274" w:rsidRPr="00343A13" w:rsidSect="00533F40">
          <w:type w:val="evenPage"/>
          <w:pgSz w:w="16838" w:h="11906" w:orient="landscape" w:code="9"/>
          <w:pgMar w:top="851" w:right="1134" w:bottom="1418" w:left="1418" w:header="284" w:footer="79" w:gutter="0"/>
          <w:cols w:space="708"/>
          <w:docGrid w:linePitch="360"/>
        </w:sectPr>
      </w:pPr>
    </w:p>
    <w:p w14:paraId="5FDEB8FC" w14:textId="77777777" w:rsidR="00512B53" w:rsidRPr="00B97D88" w:rsidRDefault="00512B53" w:rsidP="00B97D88">
      <w:pPr>
        <w:tabs>
          <w:tab w:val="left" w:pos="851"/>
        </w:tabs>
        <w:spacing w:before="0" w:after="0" w:line="240" w:lineRule="auto"/>
        <w:ind w:left="0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="80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627"/>
      </w:tblGrid>
      <w:tr w:rsidR="00B97D88" w:rsidRPr="00B97D88" w14:paraId="7CFE9790" w14:textId="77777777" w:rsidTr="003E5222">
        <w:tc>
          <w:tcPr>
            <w:tcW w:w="9627" w:type="dxa"/>
            <w:shd w:val="clear" w:color="auto" w:fill="D9D9D9"/>
            <w:vAlign w:val="center"/>
          </w:tcPr>
          <w:p w14:paraId="7E6B7F46" w14:textId="29E8566C" w:rsidR="00B97D88" w:rsidRPr="00B97D88" w:rsidRDefault="00E20C32" w:rsidP="007F585B">
            <w:pPr>
              <w:numPr>
                <w:ilvl w:val="0"/>
                <w:numId w:val="2"/>
              </w:numPr>
              <w:tabs>
                <w:tab w:val="left" w:pos="284"/>
                <w:tab w:val="left" w:pos="452"/>
              </w:tabs>
              <w:spacing w:line="240" w:lineRule="auto"/>
              <w:jc w:val="both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E20C32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KRYTERIUM  2: PARAMETRY ( </w:t>
            </w:r>
            <w:r w:rsidR="00192629">
              <w:rPr>
                <w:rFonts w:ascii="Arial" w:hAnsi="Arial" w:cs="Arial"/>
                <w:b/>
                <w:spacing w:val="-4"/>
                <w:sz w:val="22"/>
                <w:szCs w:val="22"/>
              </w:rPr>
              <w:t>proszę zaznaczyć</w:t>
            </w:r>
            <w:r w:rsidRPr="00E20C32">
              <w:rPr>
                <w:rFonts w:ascii="Arial" w:hAnsi="Arial" w:cs="Arial"/>
                <w:b/>
                <w:spacing w:val="-4"/>
                <w:sz w:val="22"/>
                <w:szCs w:val="22"/>
              </w:rPr>
              <w:t>)</w:t>
            </w:r>
            <w:r w:rsidR="00B97D88" w:rsidRPr="00B97D88">
              <w:rPr>
                <w:rFonts w:ascii="Arial" w:hAnsi="Arial" w:cs="Arial"/>
                <w:b/>
                <w:spacing w:val="-4"/>
                <w:sz w:val="22"/>
                <w:szCs w:val="22"/>
              </w:rPr>
              <w:t>:</w:t>
            </w:r>
          </w:p>
        </w:tc>
      </w:tr>
    </w:tbl>
    <w:p w14:paraId="4E096852" w14:textId="77777777" w:rsidR="003E5222" w:rsidRDefault="003E5222" w:rsidP="00E92064">
      <w:pPr>
        <w:spacing w:before="0" w:after="0"/>
        <w:ind w:left="360"/>
        <w:contextualSpacing/>
        <w:rPr>
          <w:rFonts w:ascii="Arial" w:hAnsi="Arial" w:cs="Arial"/>
          <w:sz w:val="22"/>
          <w:szCs w:val="22"/>
        </w:rPr>
      </w:pPr>
    </w:p>
    <w:p w14:paraId="5DBC946B" w14:textId="650FE462" w:rsidR="00E20C32" w:rsidRDefault="00E42D51" w:rsidP="00E20C32">
      <w:pPr>
        <w:pStyle w:val="Akapitzlist"/>
        <w:numPr>
          <w:ilvl w:val="0"/>
          <w:numId w:val="42"/>
        </w:numPr>
        <w:ind w:left="1080"/>
        <w:rPr>
          <w:rFonts w:ascii="Arial" w:hAnsi="Arial" w:cs="Arial"/>
          <w:b/>
          <w:bCs/>
          <w:noProof/>
          <w:sz w:val="22"/>
          <w:szCs w:val="22"/>
        </w:rPr>
      </w:pPr>
      <w:r w:rsidRPr="00E42D51">
        <w:rPr>
          <w:rFonts w:ascii="Arial" w:hAnsi="Arial" w:cs="Arial"/>
          <w:b/>
          <w:bCs/>
          <w:noProof/>
          <w:sz w:val="22"/>
          <w:szCs w:val="22"/>
        </w:rPr>
        <w:t>F</w:t>
      </w:r>
      <w:r>
        <w:rPr>
          <w:rFonts w:ascii="Arial" w:hAnsi="Arial" w:cs="Arial"/>
          <w:b/>
          <w:bCs/>
          <w:noProof/>
          <w:sz w:val="22"/>
          <w:szCs w:val="22"/>
        </w:rPr>
        <w:t>abrycznie wbudowany monitor LED</w:t>
      </w:r>
      <w:r w:rsidR="00E20C32">
        <w:rPr>
          <w:rFonts w:ascii="Arial" w:hAnsi="Arial" w:cs="Arial"/>
          <w:b/>
          <w:bCs/>
          <w:noProof/>
          <w:sz w:val="22"/>
          <w:szCs w:val="22"/>
        </w:rPr>
        <w:t>;</w:t>
      </w:r>
    </w:p>
    <w:p w14:paraId="2696AE21" w14:textId="032CA7EB" w:rsidR="00E20C32" w:rsidRPr="002A52D3" w:rsidRDefault="00E20C32" w:rsidP="00E20C32">
      <w:pPr>
        <w:tabs>
          <w:tab w:val="left" w:pos="600"/>
        </w:tabs>
        <w:autoSpaceDE w:val="0"/>
        <w:autoSpaceDN w:val="0"/>
        <w:spacing w:after="0" w:line="240" w:lineRule="auto"/>
        <w:ind w:left="967" w:right="425"/>
        <w:rPr>
          <w:rFonts w:ascii="Arial" w:hAnsi="Arial" w:cs="Arial"/>
          <w:b/>
          <w:caps/>
          <w:sz w:val="22"/>
          <w:szCs w:val="22"/>
        </w:rPr>
      </w:pPr>
      <w:r w:rsidRPr="00EA49C7">
        <w:rPr>
          <w:rFonts w:ascii="Arial Narrow" w:hAnsi="Arial Narrow"/>
          <w:b/>
          <w:caps/>
          <w:sz w:val="40"/>
        </w:rPr>
        <w:t>□</w:t>
      </w:r>
      <w:r w:rsidRPr="00EA49C7">
        <w:rPr>
          <w:rFonts w:ascii="Arial Narrow" w:hAnsi="Arial Narrow"/>
          <w:b/>
          <w:caps/>
        </w:rPr>
        <w:t xml:space="preserve"> </w:t>
      </w:r>
      <w:r w:rsidR="00E42D51" w:rsidRPr="00E42D51">
        <w:rPr>
          <w:rFonts w:ascii="Arial" w:hAnsi="Arial" w:cs="Arial"/>
          <w:b/>
          <w:caps/>
          <w:sz w:val="22"/>
          <w:szCs w:val="22"/>
        </w:rPr>
        <w:t>21”</w:t>
      </w:r>
    </w:p>
    <w:p w14:paraId="7DA2F8FB" w14:textId="4BA2ABB6" w:rsidR="00E20C32" w:rsidRDefault="00E20C32" w:rsidP="00E20C32">
      <w:pPr>
        <w:tabs>
          <w:tab w:val="left" w:pos="600"/>
        </w:tabs>
        <w:autoSpaceDE w:val="0"/>
        <w:autoSpaceDN w:val="0"/>
        <w:spacing w:after="0" w:line="240" w:lineRule="auto"/>
        <w:ind w:left="967" w:right="425"/>
        <w:rPr>
          <w:rFonts w:ascii="Arial" w:hAnsi="Arial" w:cs="Arial"/>
          <w:b/>
          <w:caps/>
          <w:sz w:val="22"/>
          <w:szCs w:val="22"/>
        </w:rPr>
      </w:pPr>
      <w:r w:rsidRPr="002A52D3">
        <w:rPr>
          <w:rFonts w:ascii="Arial" w:hAnsi="Arial" w:cs="Arial"/>
          <w:b/>
          <w:caps/>
          <w:sz w:val="40"/>
          <w:szCs w:val="40"/>
        </w:rPr>
        <w:t>□</w:t>
      </w:r>
      <w:r w:rsidRPr="002A52D3">
        <w:rPr>
          <w:rFonts w:ascii="Arial" w:hAnsi="Arial" w:cs="Arial"/>
          <w:b/>
          <w:caps/>
          <w:sz w:val="22"/>
          <w:szCs w:val="22"/>
        </w:rPr>
        <w:t xml:space="preserve"> </w:t>
      </w:r>
      <w:r w:rsidR="00E42D51" w:rsidRPr="00E42D51">
        <w:rPr>
          <w:rFonts w:ascii="Arial" w:hAnsi="Arial" w:cs="Arial"/>
          <w:b/>
          <w:caps/>
          <w:sz w:val="22"/>
          <w:szCs w:val="22"/>
        </w:rPr>
        <w:t>Powyżej 21”</w:t>
      </w:r>
    </w:p>
    <w:p w14:paraId="3AA24626" w14:textId="77777777" w:rsidR="00E42D51" w:rsidRPr="002A52D3" w:rsidRDefault="00E42D51" w:rsidP="00E42D51">
      <w:pPr>
        <w:tabs>
          <w:tab w:val="left" w:pos="600"/>
        </w:tabs>
        <w:autoSpaceDE w:val="0"/>
        <w:autoSpaceDN w:val="0"/>
        <w:spacing w:after="0" w:line="240" w:lineRule="auto"/>
        <w:ind w:right="425"/>
        <w:rPr>
          <w:rFonts w:ascii="Arial" w:hAnsi="Arial" w:cs="Arial"/>
          <w:b/>
          <w:caps/>
          <w:sz w:val="22"/>
          <w:szCs w:val="22"/>
        </w:rPr>
      </w:pPr>
    </w:p>
    <w:p w14:paraId="06754909" w14:textId="6720E284" w:rsidR="00E42D51" w:rsidRDefault="00AF6588" w:rsidP="00AF6588">
      <w:pPr>
        <w:pStyle w:val="Akapitzlist"/>
        <w:numPr>
          <w:ilvl w:val="0"/>
          <w:numId w:val="42"/>
        </w:numPr>
        <w:rPr>
          <w:rFonts w:ascii="Arial" w:hAnsi="Arial" w:cs="Arial"/>
          <w:b/>
          <w:bCs/>
          <w:noProof/>
          <w:sz w:val="22"/>
          <w:szCs w:val="22"/>
        </w:rPr>
      </w:pPr>
      <w:r w:rsidRPr="00AF6588">
        <w:rPr>
          <w:rFonts w:ascii="Arial" w:hAnsi="Arial" w:cs="Arial"/>
          <w:b/>
          <w:bCs/>
          <w:noProof/>
          <w:sz w:val="22"/>
          <w:szCs w:val="22"/>
        </w:rPr>
        <w:t>Panel dotykowy LED</w:t>
      </w:r>
      <w:r w:rsidR="00E42D51" w:rsidRPr="00AF6588">
        <w:rPr>
          <w:rFonts w:ascii="Arial" w:hAnsi="Arial" w:cs="Arial"/>
          <w:b/>
          <w:bCs/>
          <w:noProof/>
          <w:sz w:val="22"/>
          <w:szCs w:val="22"/>
        </w:rPr>
        <w:t>;</w:t>
      </w:r>
    </w:p>
    <w:p w14:paraId="5C7F8DC6" w14:textId="3B5C024E" w:rsidR="00E42D51" w:rsidRPr="002A52D3" w:rsidRDefault="00E42D51" w:rsidP="00E42D51">
      <w:pPr>
        <w:tabs>
          <w:tab w:val="left" w:pos="600"/>
        </w:tabs>
        <w:autoSpaceDE w:val="0"/>
        <w:autoSpaceDN w:val="0"/>
        <w:spacing w:after="0" w:line="240" w:lineRule="auto"/>
        <w:ind w:left="967" w:right="425"/>
        <w:rPr>
          <w:rFonts w:ascii="Arial" w:hAnsi="Arial" w:cs="Arial"/>
          <w:b/>
          <w:caps/>
          <w:sz w:val="22"/>
          <w:szCs w:val="22"/>
        </w:rPr>
      </w:pPr>
      <w:r w:rsidRPr="00EA49C7">
        <w:rPr>
          <w:rFonts w:ascii="Arial Narrow" w:hAnsi="Arial Narrow"/>
          <w:b/>
          <w:caps/>
          <w:sz w:val="40"/>
        </w:rPr>
        <w:t>□</w:t>
      </w:r>
      <w:r w:rsidRPr="00EA49C7">
        <w:rPr>
          <w:rFonts w:ascii="Arial Narrow" w:hAnsi="Arial Narrow"/>
          <w:b/>
          <w:caps/>
        </w:rPr>
        <w:t xml:space="preserve"> </w:t>
      </w:r>
      <w:r w:rsidR="00AF6588">
        <w:rPr>
          <w:rFonts w:ascii="Arial" w:hAnsi="Arial" w:cs="Arial"/>
          <w:b/>
          <w:caps/>
          <w:sz w:val="22"/>
          <w:szCs w:val="22"/>
        </w:rPr>
        <w:t>10</w:t>
      </w:r>
      <w:r w:rsidRPr="00E42D51">
        <w:rPr>
          <w:rFonts w:ascii="Arial" w:hAnsi="Arial" w:cs="Arial"/>
          <w:b/>
          <w:caps/>
          <w:sz w:val="22"/>
          <w:szCs w:val="22"/>
        </w:rPr>
        <w:t>”</w:t>
      </w:r>
    </w:p>
    <w:p w14:paraId="246EC4EA" w14:textId="6C0251F7" w:rsidR="00E42D51" w:rsidRDefault="00E42D51" w:rsidP="00E42D51">
      <w:pPr>
        <w:tabs>
          <w:tab w:val="left" w:pos="600"/>
        </w:tabs>
        <w:autoSpaceDE w:val="0"/>
        <w:autoSpaceDN w:val="0"/>
        <w:spacing w:after="0" w:line="240" w:lineRule="auto"/>
        <w:ind w:left="967" w:right="425"/>
        <w:rPr>
          <w:rFonts w:ascii="Arial" w:hAnsi="Arial" w:cs="Arial"/>
          <w:b/>
          <w:caps/>
          <w:sz w:val="22"/>
          <w:szCs w:val="22"/>
        </w:rPr>
      </w:pPr>
      <w:r w:rsidRPr="002A52D3">
        <w:rPr>
          <w:rFonts w:ascii="Arial" w:hAnsi="Arial" w:cs="Arial"/>
          <w:b/>
          <w:caps/>
          <w:sz w:val="40"/>
          <w:szCs w:val="40"/>
        </w:rPr>
        <w:t>□</w:t>
      </w:r>
      <w:r w:rsidRPr="002A52D3">
        <w:rPr>
          <w:rFonts w:ascii="Arial" w:hAnsi="Arial" w:cs="Arial"/>
          <w:b/>
          <w:caps/>
          <w:sz w:val="22"/>
          <w:szCs w:val="22"/>
        </w:rPr>
        <w:t xml:space="preserve"> </w:t>
      </w:r>
      <w:r w:rsidRPr="00E42D51">
        <w:rPr>
          <w:rFonts w:ascii="Arial" w:hAnsi="Arial" w:cs="Arial"/>
          <w:b/>
          <w:caps/>
          <w:sz w:val="22"/>
          <w:szCs w:val="22"/>
        </w:rPr>
        <w:t xml:space="preserve">Powyżej </w:t>
      </w:r>
      <w:r w:rsidR="00AF6588">
        <w:rPr>
          <w:rFonts w:ascii="Arial" w:hAnsi="Arial" w:cs="Arial"/>
          <w:b/>
          <w:caps/>
          <w:sz w:val="22"/>
          <w:szCs w:val="22"/>
        </w:rPr>
        <w:t>10</w:t>
      </w:r>
      <w:r w:rsidRPr="00E42D51">
        <w:rPr>
          <w:rFonts w:ascii="Arial" w:hAnsi="Arial" w:cs="Arial"/>
          <w:b/>
          <w:caps/>
          <w:sz w:val="22"/>
          <w:szCs w:val="22"/>
        </w:rPr>
        <w:t>”</w:t>
      </w:r>
    </w:p>
    <w:p w14:paraId="300F5CB4" w14:textId="77777777" w:rsidR="00AF6588" w:rsidRPr="002A52D3" w:rsidRDefault="00AF6588" w:rsidP="00AF6588">
      <w:pPr>
        <w:tabs>
          <w:tab w:val="left" w:pos="600"/>
        </w:tabs>
        <w:autoSpaceDE w:val="0"/>
        <w:autoSpaceDN w:val="0"/>
        <w:spacing w:after="0" w:line="240" w:lineRule="auto"/>
        <w:ind w:right="425"/>
        <w:rPr>
          <w:rFonts w:ascii="Arial" w:hAnsi="Arial" w:cs="Arial"/>
          <w:b/>
          <w:caps/>
          <w:sz w:val="22"/>
          <w:szCs w:val="22"/>
        </w:rPr>
      </w:pPr>
    </w:p>
    <w:p w14:paraId="6483788B" w14:textId="67495172" w:rsidR="00AF6588" w:rsidRDefault="00AF6588" w:rsidP="00AF6588">
      <w:pPr>
        <w:pStyle w:val="Akapitzlist"/>
        <w:numPr>
          <w:ilvl w:val="0"/>
          <w:numId w:val="42"/>
        </w:numPr>
        <w:rPr>
          <w:rFonts w:ascii="Arial" w:hAnsi="Arial" w:cs="Arial"/>
          <w:b/>
          <w:bCs/>
          <w:noProof/>
          <w:sz w:val="22"/>
          <w:szCs w:val="22"/>
        </w:rPr>
      </w:pPr>
      <w:r w:rsidRPr="00AF6588">
        <w:rPr>
          <w:rFonts w:ascii="Arial" w:hAnsi="Arial" w:cs="Arial"/>
          <w:b/>
          <w:bCs/>
          <w:noProof/>
          <w:sz w:val="22"/>
          <w:szCs w:val="22"/>
        </w:rPr>
        <w:t>Cyfrowy układ formowania wiązki ultradźwiękowej;</w:t>
      </w:r>
    </w:p>
    <w:p w14:paraId="22B44D4E" w14:textId="3E9C43F3" w:rsidR="00AF6588" w:rsidRPr="00AF6588" w:rsidRDefault="00AF6588" w:rsidP="00AF6588">
      <w:pPr>
        <w:tabs>
          <w:tab w:val="left" w:pos="600"/>
        </w:tabs>
        <w:autoSpaceDE w:val="0"/>
        <w:autoSpaceDN w:val="0"/>
        <w:spacing w:after="0" w:line="240" w:lineRule="auto"/>
        <w:ind w:left="967" w:right="425"/>
        <w:rPr>
          <w:rFonts w:ascii="Arial" w:hAnsi="Arial" w:cs="Arial"/>
          <w:b/>
          <w:caps/>
          <w:sz w:val="22"/>
          <w:szCs w:val="22"/>
        </w:rPr>
      </w:pPr>
      <w:r w:rsidRPr="00EA49C7">
        <w:rPr>
          <w:rFonts w:ascii="Arial Narrow" w:hAnsi="Arial Narrow"/>
          <w:b/>
          <w:caps/>
          <w:sz w:val="40"/>
        </w:rPr>
        <w:t>□</w:t>
      </w:r>
      <w:r w:rsidRPr="00EA49C7">
        <w:rPr>
          <w:rFonts w:ascii="Arial Narrow" w:hAnsi="Arial Narrow"/>
          <w:b/>
          <w:caps/>
        </w:rPr>
        <w:t xml:space="preserve"> </w:t>
      </w:r>
      <w:r w:rsidRPr="00AF6588">
        <w:rPr>
          <w:rFonts w:ascii="Arial" w:hAnsi="Arial" w:cs="Arial"/>
          <w:b/>
          <w:caps/>
          <w:sz w:val="22"/>
          <w:szCs w:val="22"/>
        </w:rPr>
        <w:t>800000 kanałów procesowych</w:t>
      </w:r>
    </w:p>
    <w:p w14:paraId="7A0676E2" w14:textId="5BD30E36" w:rsidR="00AF6588" w:rsidRDefault="00AF6588" w:rsidP="00AF6588">
      <w:pPr>
        <w:tabs>
          <w:tab w:val="left" w:pos="600"/>
        </w:tabs>
        <w:autoSpaceDE w:val="0"/>
        <w:autoSpaceDN w:val="0"/>
        <w:spacing w:after="0" w:line="240" w:lineRule="auto"/>
        <w:ind w:left="967" w:right="425"/>
        <w:rPr>
          <w:rFonts w:ascii="Arial" w:hAnsi="Arial" w:cs="Arial"/>
          <w:b/>
          <w:caps/>
          <w:sz w:val="22"/>
          <w:szCs w:val="22"/>
        </w:rPr>
      </w:pPr>
      <w:r w:rsidRPr="002A52D3">
        <w:rPr>
          <w:rFonts w:ascii="Arial" w:hAnsi="Arial" w:cs="Arial"/>
          <w:b/>
          <w:caps/>
          <w:sz w:val="40"/>
          <w:szCs w:val="40"/>
        </w:rPr>
        <w:t>□</w:t>
      </w:r>
      <w:r w:rsidRPr="002A52D3">
        <w:rPr>
          <w:rFonts w:ascii="Arial" w:hAnsi="Arial" w:cs="Arial"/>
          <w:b/>
          <w:caps/>
          <w:sz w:val="22"/>
          <w:szCs w:val="22"/>
        </w:rPr>
        <w:t xml:space="preserve"> </w:t>
      </w:r>
      <w:r w:rsidRPr="00AF6588">
        <w:rPr>
          <w:rFonts w:ascii="Arial" w:hAnsi="Arial" w:cs="Arial"/>
          <w:b/>
          <w:caps/>
          <w:sz w:val="22"/>
          <w:szCs w:val="22"/>
        </w:rPr>
        <w:t>Powyżej</w:t>
      </w:r>
      <w:r>
        <w:rPr>
          <w:rFonts w:ascii="Arial" w:hAnsi="Arial" w:cs="Arial"/>
          <w:b/>
          <w:caps/>
          <w:sz w:val="22"/>
          <w:szCs w:val="22"/>
        </w:rPr>
        <w:t xml:space="preserve"> 800000 kanałów procesowych </w:t>
      </w:r>
    </w:p>
    <w:p w14:paraId="4AD50210" w14:textId="77777777" w:rsidR="00AF6588" w:rsidRPr="002A52D3" w:rsidRDefault="00AF6588" w:rsidP="00AF6588">
      <w:pPr>
        <w:tabs>
          <w:tab w:val="left" w:pos="600"/>
        </w:tabs>
        <w:autoSpaceDE w:val="0"/>
        <w:autoSpaceDN w:val="0"/>
        <w:spacing w:after="0" w:line="240" w:lineRule="auto"/>
        <w:ind w:right="425"/>
        <w:rPr>
          <w:rFonts w:ascii="Arial" w:hAnsi="Arial" w:cs="Arial"/>
          <w:b/>
          <w:caps/>
          <w:sz w:val="22"/>
          <w:szCs w:val="22"/>
        </w:rPr>
      </w:pPr>
    </w:p>
    <w:p w14:paraId="19CE6D9F" w14:textId="55784827" w:rsidR="00AF6588" w:rsidRDefault="00AF6588" w:rsidP="00AF6588">
      <w:pPr>
        <w:pStyle w:val="Akapitzlist"/>
        <w:numPr>
          <w:ilvl w:val="0"/>
          <w:numId w:val="42"/>
        </w:numPr>
        <w:rPr>
          <w:rFonts w:ascii="Arial" w:hAnsi="Arial" w:cs="Arial"/>
          <w:b/>
          <w:bCs/>
          <w:noProof/>
          <w:sz w:val="22"/>
          <w:szCs w:val="22"/>
        </w:rPr>
      </w:pPr>
      <w:r w:rsidRPr="00AF6588">
        <w:rPr>
          <w:rFonts w:ascii="Arial" w:hAnsi="Arial" w:cs="Arial"/>
          <w:b/>
          <w:bCs/>
          <w:noProof/>
          <w:sz w:val="22"/>
          <w:szCs w:val="22"/>
        </w:rPr>
        <w:t>Maksymalna dynamika systemu;</w:t>
      </w:r>
    </w:p>
    <w:p w14:paraId="58BD60F1" w14:textId="72B33D56" w:rsidR="00AF6588" w:rsidRDefault="00AF6588" w:rsidP="00AF6588">
      <w:pPr>
        <w:tabs>
          <w:tab w:val="left" w:pos="600"/>
        </w:tabs>
        <w:autoSpaceDE w:val="0"/>
        <w:autoSpaceDN w:val="0"/>
        <w:spacing w:after="0" w:line="240" w:lineRule="auto"/>
        <w:ind w:left="967" w:right="425"/>
        <w:rPr>
          <w:rFonts w:ascii="Arial" w:hAnsi="Arial" w:cs="Arial"/>
          <w:b/>
          <w:caps/>
          <w:sz w:val="22"/>
          <w:szCs w:val="22"/>
        </w:rPr>
      </w:pPr>
      <w:r w:rsidRPr="00EA49C7">
        <w:rPr>
          <w:rFonts w:ascii="Arial Narrow" w:hAnsi="Arial Narrow"/>
          <w:b/>
          <w:caps/>
          <w:sz w:val="40"/>
        </w:rPr>
        <w:t>□</w:t>
      </w:r>
      <w:r w:rsidRPr="00EA49C7">
        <w:rPr>
          <w:rFonts w:ascii="Arial Narrow" w:hAnsi="Arial Narrow"/>
          <w:b/>
          <w:caps/>
        </w:rPr>
        <w:t xml:space="preserve"> </w:t>
      </w:r>
      <w:r w:rsidRPr="00AF6588">
        <w:rPr>
          <w:rFonts w:ascii="Arial" w:hAnsi="Arial" w:cs="Arial"/>
          <w:b/>
          <w:caps/>
          <w:sz w:val="22"/>
          <w:szCs w:val="22"/>
        </w:rPr>
        <w:t>250dB</w:t>
      </w:r>
    </w:p>
    <w:p w14:paraId="21C89AFC" w14:textId="0127554E" w:rsidR="00E42D51" w:rsidRDefault="00AF6588" w:rsidP="00AF6588">
      <w:pPr>
        <w:tabs>
          <w:tab w:val="left" w:pos="600"/>
        </w:tabs>
        <w:autoSpaceDE w:val="0"/>
        <w:autoSpaceDN w:val="0"/>
        <w:spacing w:after="0" w:line="240" w:lineRule="auto"/>
        <w:ind w:left="967" w:right="425"/>
        <w:rPr>
          <w:rFonts w:ascii="Arial" w:hAnsi="Arial" w:cs="Arial"/>
          <w:b/>
          <w:caps/>
          <w:sz w:val="22"/>
          <w:szCs w:val="22"/>
        </w:rPr>
      </w:pPr>
      <w:r w:rsidRPr="002A52D3">
        <w:rPr>
          <w:rFonts w:ascii="Arial" w:hAnsi="Arial" w:cs="Arial"/>
          <w:b/>
          <w:caps/>
          <w:sz w:val="40"/>
          <w:szCs w:val="40"/>
        </w:rPr>
        <w:t>□</w:t>
      </w:r>
      <w:r w:rsidRPr="002A52D3">
        <w:rPr>
          <w:rFonts w:ascii="Arial" w:hAnsi="Arial" w:cs="Arial"/>
          <w:b/>
          <w:caps/>
          <w:sz w:val="22"/>
          <w:szCs w:val="22"/>
        </w:rPr>
        <w:t xml:space="preserve"> </w:t>
      </w:r>
      <w:r w:rsidRPr="00AF6588">
        <w:rPr>
          <w:rFonts w:ascii="Arial" w:hAnsi="Arial" w:cs="Arial"/>
          <w:b/>
          <w:caps/>
          <w:sz w:val="22"/>
          <w:szCs w:val="22"/>
        </w:rPr>
        <w:t>Powyżej 250dB</w:t>
      </w:r>
    </w:p>
    <w:p w14:paraId="241B04E7" w14:textId="4903A5E4" w:rsidR="00EE4E36" w:rsidRDefault="00EE4E36" w:rsidP="00AF6588">
      <w:pPr>
        <w:spacing w:before="0" w:after="0"/>
        <w:ind w:left="0"/>
        <w:contextualSpacing/>
        <w:rPr>
          <w:rFonts w:ascii="Arial" w:hAnsi="Arial" w:cs="Arial"/>
          <w:b/>
          <w:sz w:val="22"/>
          <w:szCs w:val="22"/>
        </w:rPr>
      </w:pPr>
    </w:p>
    <w:p w14:paraId="3B2A946D" w14:textId="1583B124" w:rsidR="007F585B" w:rsidRPr="00967ECB" w:rsidRDefault="007F585B" w:rsidP="00AF6588">
      <w:pPr>
        <w:spacing w:before="0" w:after="0"/>
        <w:ind w:left="0"/>
        <w:contextualSpacing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Brak znaczenie pola – zamawiający przyjmie, że oferowany jest parametr podstawowy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 xml:space="preserve">  </w:t>
      </w:r>
    </w:p>
    <w:tbl>
      <w:tblPr>
        <w:tblpPr w:leftFromText="141" w:rightFromText="141" w:vertAnchor="text" w:horzAnchor="margin" w:tblpX="80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627"/>
      </w:tblGrid>
      <w:tr w:rsidR="00512B53" w:rsidRPr="00512B53" w14:paraId="4B342611" w14:textId="77777777" w:rsidTr="00E92064">
        <w:tc>
          <w:tcPr>
            <w:tcW w:w="9627" w:type="dxa"/>
            <w:shd w:val="clear" w:color="auto" w:fill="D9D9D9"/>
            <w:vAlign w:val="center"/>
          </w:tcPr>
          <w:p w14:paraId="3B97D787" w14:textId="77777777" w:rsidR="00512B53" w:rsidRPr="00512B53" w:rsidRDefault="00512B53" w:rsidP="00512B53">
            <w:pPr>
              <w:numPr>
                <w:ilvl w:val="0"/>
                <w:numId w:val="2"/>
              </w:numPr>
              <w:tabs>
                <w:tab w:val="left" w:pos="851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512B53">
              <w:rPr>
                <w:rFonts w:ascii="Arial" w:hAnsi="Arial" w:cs="Arial"/>
                <w:b/>
                <w:sz w:val="22"/>
                <w:szCs w:val="22"/>
              </w:rPr>
              <w:t>OŚWIADCZENIA:</w:t>
            </w:r>
          </w:p>
        </w:tc>
      </w:tr>
    </w:tbl>
    <w:p w14:paraId="265B54CE" w14:textId="77777777" w:rsidR="00E92064" w:rsidRDefault="00E92064" w:rsidP="00E92064">
      <w:pPr>
        <w:tabs>
          <w:tab w:val="left" w:pos="851"/>
        </w:tabs>
        <w:autoSpaceDE w:val="0"/>
        <w:autoSpaceDN w:val="0"/>
        <w:spacing w:before="0" w:after="0"/>
        <w:ind w:left="1145"/>
        <w:jc w:val="both"/>
        <w:rPr>
          <w:rFonts w:ascii="Arial" w:hAnsi="Arial" w:cs="Arial"/>
          <w:sz w:val="22"/>
          <w:szCs w:val="22"/>
        </w:rPr>
      </w:pPr>
    </w:p>
    <w:p w14:paraId="45A132C6" w14:textId="7691F465" w:rsidR="00E92064" w:rsidRDefault="00E92064" w:rsidP="00E92064">
      <w:pPr>
        <w:numPr>
          <w:ilvl w:val="6"/>
          <w:numId w:val="6"/>
        </w:numPr>
        <w:tabs>
          <w:tab w:val="left" w:pos="851"/>
        </w:tabs>
        <w:autoSpaceDE w:val="0"/>
        <w:autoSpaceDN w:val="0"/>
        <w:spacing w:before="0" w:after="0"/>
        <w:ind w:left="1145" w:hanging="425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Akceptujemy warunki gwarancji na zasadach opisanych w SWZ wraz z załącznikami, w</w:t>
      </w:r>
      <w:r>
        <w:rPr>
          <w:rFonts w:ascii="Arial" w:hAnsi="Arial" w:cs="Arial"/>
          <w:sz w:val="22"/>
          <w:szCs w:val="22"/>
        </w:rPr>
        <w:t> </w:t>
      </w:r>
      <w:r w:rsidRPr="00B97D88">
        <w:rPr>
          <w:rFonts w:ascii="Arial" w:hAnsi="Arial" w:cs="Arial"/>
          <w:sz w:val="22"/>
          <w:szCs w:val="22"/>
        </w:rPr>
        <w:t>szczególności w</w:t>
      </w:r>
      <w:r>
        <w:rPr>
          <w:rFonts w:ascii="Arial" w:hAnsi="Arial" w:cs="Arial"/>
          <w:sz w:val="22"/>
          <w:szCs w:val="22"/>
        </w:rPr>
        <w:t xml:space="preserve"> projektowanych postanowieniach umowy w sprawie zamówienia publicznego</w:t>
      </w:r>
      <w:r w:rsidRPr="00B97D88">
        <w:rPr>
          <w:rFonts w:ascii="Arial" w:hAnsi="Arial" w:cs="Arial"/>
          <w:sz w:val="22"/>
          <w:szCs w:val="22"/>
        </w:rPr>
        <w:t xml:space="preserve"> wraz z załącznikami.</w:t>
      </w:r>
    </w:p>
    <w:p w14:paraId="46BAB462" w14:textId="4F676982" w:rsidR="00E92064" w:rsidRPr="00EF7F95" w:rsidRDefault="00E92064" w:rsidP="00EF7F95">
      <w:pPr>
        <w:numPr>
          <w:ilvl w:val="6"/>
          <w:numId w:val="6"/>
        </w:numPr>
        <w:tabs>
          <w:tab w:val="left" w:pos="851"/>
        </w:tabs>
        <w:autoSpaceDE w:val="0"/>
        <w:autoSpaceDN w:val="0"/>
        <w:spacing w:before="0" w:after="0"/>
        <w:ind w:left="1145" w:hanging="425"/>
        <w:jc w:val="both"/>
        <w:rPr>
          <w:rFonts w:ascii="Arial" w:hAnsi="Arial" w:cs="Arial"/>
          <w:sz w:val="22"/>
          <w:szCs w:val="22"/>
        </w:rPr>
      </w:pPr>
      <w:r w:rsidRPr="00EF7F95">
        <w:rPr>
          <w:rFonts w:ascii="Arial" w:hAnsi="Arial" w:cs="Arial"/>
          <w:sz w:val="22"/>
          <w:szCs w:val="22"/>
        </w:rPr>
        <w:t>Akceptujemy warunki płatności za zrealizowanie zamówienia na zasadach opisanych w projektowanych postanowieniach umowy w sprawie zamówienia publicznego wraz z załącznikami.</w:t>
      </w:r>
    </w:p>
    <w:p w14:paraId="03A6E713" w14:textId="77777777" w:rsidR="00E92064" w:rsidRDefault="00E92064" w:rsidP="00E92064">
      <w:pPr>
        <w:numPr>
          <w:ilvl w:val="6"/>
          <w:numId w:val="6"/>
        </w:numPr>
        <w:tabs>
          <w:tab w:val="left" w:pos="851"/>
        </w:tabs>
        <w:autoSpaceDE w:val="0"/>
        <w:autoSpaceDN w:val="0"/>
        <w:spacing w:before="0" w:after="0"/>
        <w:ind w:left="1145" w:hanging="425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W cenie oferty uwzględnione zostały wszystkie koszty wykonania zamówienia.</w:t>
      </w:r>
    </w:p>
    <w:p w14:paraId="34FB84B7" w14:textId="77777777" w:rsidR="00E92064" w:rsidRDefault="00E92064" w:rsidP="00E92064">
      <w:pPr>
        <w:numPr>
          <w:ilvl w:val="6"/>
          <w:numId w:val="6"/>
        </w:numPr>
        <w:tabs>
          <w:tab w:val="left" w:pos="851"/>
        </w:tabs>
        <w:autoSpaceDE w:val="0"/>
        <w:autoSpaceDN w:val="0"/>
        <w:spacing w:before="0" w:after="0"/>
        <w:ind w:left="1145" w:hanging="425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Do wyliczenia cen jednostkowych brutto oraz ceny oferty brutto zastosowaliśmy, aktualnie obowiązującą w przepisach prawa, stawkę podatku od towarów i usług (VAT).</w:t>
      </w:r>
    </w:p>
    <w:p w14:paraId="301F3EE4" w14:textId="14782524" w:rsidR="00E92064" w:rsidRDefault="00E92064" w:rsidP="00E92064">
      <w:pPr>
        <w:numPr>
          <w:ilvl w:val="6"/>
          <w:numId w:val="6"/>
        </w:numPr>
        <w:tabs>
          <w:tab w:val="left" w:pos="851"/>
        </w:tabs>
        <w:autoSpaceDE w:val="0"/>
        <w:autoSpaceDN w:val="0"/>
        <w:spacing w:before="0" w:after="0"/>
        <w:ind w:left="1145" w:hanging="425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lastRenderedPageBreak/>
        <w:t xml:space="preserve">Zapoznaliśmy się z SWZ oraz </w:t>
      </w:r>
      <w:r>
        <w:rPr>
          <w:rFonts w:ascii="Arial" w:hAnsi="Arial" w:cs="Arial"/>
          <w:sz w:val="22"/>
          <w:szCs w:val="22"/>
        </w:rPr>
        <w:t>w projektowanymi postanowieniami umowy w sprawie zamówienia publicznego</w:t>
      </w:r>
      <w:r w:rsidRPr="00B97D88">
        <w:rPr>
          <w:rFonts w:ascii="Arial" w:hAnsi="Arial" w:cs="Arial"/>
          <w:sz w:val="22"/>
          <w:szCs w:val="22"/>
        </w:rPr>
        <w:t xml:space="preserve"> wraz z załącznikami i nie wnosimy do nich zastrzeżeń, przyjmujemy warunki w nich zawarte i uznajemy się za związanych określonymi w niej postanowieniami i zasadami postępowania. </w:t>
      </w:r>
    </w:p>
    <w:p w14:paraId="59F95C04" w14:textId="77777777" w:rsidR="00B97D88" w:rsidRPr="00B97D88" w:rsidRDefault="00B97D88" w:rsidP="00DD33B5">
      <w:pPr>
        <w:numPr>
          <w:ilvl w:val="6"/>
          <w:numId w:val="6"/>
        </w:numPr>
        <w:tabs>
          <w:tab w:val="left" w:pos="851"/>
        </w:tabs>
        <w:autoSpaceDE w:val="0"/>
        <w:autoSpaceDN w:val="0"/>
        <w:ind w:left="1145" w:hanging="425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b/>
          <w:bCs/>
          <w:sz w:val="22"/>
          <w:szCs w:val="22"/>
        </w:rPr>
        <w:t xml:space="preserve">ZAMÓWIENIE ZREALIZUJEMY </w:t>
      </w:r>
      <w:r w:rsidRPr="00B97D88">
        <w:rPr>
          <w:rFonts w:ascii="Arial" w:hAnsi="Arial" w:cs="Arial"/>
          <w:bCs/>
          <w:sz w:val="22"/>
          <w:szCs w:val="22"/>
        </w:rPr>
        <w:t xml:space="preserve">sami ** / przy udziale podwykonawców ** </w:t>
      </w:r>
      <w:r w:rsidR="00FE54F6">
        <w:rPr>
          <w:rFonts w:ascii="Arial" w:hAnsi="Arial" w:cs="Arial"/>
          <w:bCs/>
          <w:sz w:val="22"/>
          <w:szCs w:val="22"/>
        </w:rPr>
        <w:t xml:space="preserve">                   </w:t>
      </w:r>
      <w:r w:rsidRPr="00B97D88">
        <w:rPr>
          <w:rFonts w:ascii="Arial" w:hAnsi="Arial" w:cs="Arial"/>
          <w:b/>
          <w:bCs/>
          <w:i/>
          <w:sz w:val="22"/>
          <w:szCs w:val="22"/>
        </w:rPr>
        <w:t xml:space="preserve">( ** </w:t>
      </w:r>
      <w:r w:rsidRPr="00B97D88">
        <w:rPr>
          <w:rFonts w:ascii="Arial" w:hAnsi="Arial" w:cs="Arial"/>
          <w:b/>
          <w:i/>
          <w:sz w:val="22"/>
          <w:szCs w:val="22"/>
        </w:rPr>
        <w:t>niepotrzebne skreślić)</w:t>
      </w:r>
      <w:r w:rsidRPr="00B97D88">
        <w:rPr>
          <w:rFonts w:ascii="Arial" w:hAnsi="Arial" w:cs="Arial"/>
          <w:bCs/>
          <w:sz w:val="22"/>
          <w:szCs w:val="22"/>
        </w:rPr>
        <w:t xml:space="preserve">, którzy będą wykonywać następujące zakresy zamówienia: </w:t>
      </w:r>
    </w:p>
    <w:p w14:paraId="4E4BFA0A" w14:textId="51E1AA7B" w:rsidR="00B97D88" w:rsidRPr="00162AE2" w:rsidRDefault="00B97D88" w:rsidP="00162AE2">
      <w:pPr>
        <w:pStyle w:val="Akapitzlist"/>
        <w:numPr>
          <w:ilvl w:val="1"/>
          <w:numId w:val="38"/>
        </w:numPr>
        <w:autoSpaceDE w:val="0"/>
        <w:autoSpaceDN w:val="0"/>
        <w:ind w:left="1276"/>
        <w:rPr>
          <w:rFonts w:ascii="Arial" w:hAnsi="Arial" w:cs="Arial"/>
          <w:sz w:val="22"/>
          <w:szCs w:val="22"/>
        </w:rPr>
      </w:pPr>
      <w:r w:rsidRPr="00162AE2">
        <w:rPr>
          <w:rFonts w:ascii="Arial" w:hAnsi="Arial" w:cs="Arial"/>
          <w:sz w:val="22"/>
          <w:szCs w:val="22"/>
        </w:rPr>
        <w:t>Zakres I ………………………………………………………………………………………      realizowany przez</w:t>
      </w:r>
    </w:p>
    <w:p w14:paraId="641F3675" w14:textId="77777777" w:rsidR="00162AE2" w:rsidRDefault="00162AE2" w:rsidP="006D2576">
      <w:pPr>
        <w:tabs>
          <w:tab w:val="left" w:leader="dot" w:pos="9072"/>
        </w:tabs>
        <w:autoSpaceDE w:val="0"/>
        <w:autoSpaceDN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="00B97D88" w:rsidRPr="00B97D88">
        <w:rPr>
          <w:rFonts w:ascii="Arial" w:hAnsi="Arial" w:cs="Arial"/>
          <w:sz w:val="22"/>
          <w:szCs w:val="22"/>
        </w:rPr>
        <w:t xml:space="preserve">(nazwa lub imię i nazwisko oraz dane kontaktowe podwykonawcy – jeżeli są znane) </w:t>
      </w:r>
      <w:r>
        <w:rPr>
          <w:rFonts w:ascii="Arial" w:hAnsi="Arial" w:cs="Arial"/>
          <w:sz w:val="22"/>
          <w:szCs w:val="22"/>
        </w:rPr>
        <w:t xml:space="preserve">      </w:t>
      </w:r>
    </w:p>
    <w:p w14:paraId="53C443BF" w14:textId="2E3361F3" w:rsidR="00B97D88" w:rsidRPr="00B97D88" w:rsidRDefault="00162AE2" w:rsidP="006D2576">
      <w:pPr>
        <w:tabs>
          <w:tab w:val="left" w:leader="dot" w:pos="9072"/>
        </w:tabs>
        <w:autoSpaceDE w:val="0"/>
        <w:autoSpaceDN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</w:t>
      </w:r>
      <w:r w:rsidR="00B97D88" w:rsidRPr="00B97D88">
        <w:rPr>
          <w:rFonts w:ascii="Arial" w:hAnsi="Arial" w:cs="Arial"/>
          <w:sz w:val="22"/>
          <w:szCs w:val="22"/>
        </w:rPr>
        <w:t>…………………...………</w:t>
      </w:r>
      <w:r>
        <w:rPr>
          <w:rFonts w:ascii="Arial" w:hAnsi="Arial" w:cs="Arial"/>
          <w:sz w:val="22"/>
          <w:szCs w:val="22"/>
        </w:rPr>
        <w:t>……………………………………….</w:t>
      </w:r>
      <w:r w:rsidR="00B97D88" w:rsidRPr="00B97D88">
        <w:rPr>
          <w:rFonts w:ascii="Arial" w:hAnsi="Arial" w:cs="Arial"/>
          <w:sz w:val="22"/>
          <w:szCs w:val="22"/>
        </w:rPr>
        <w:t>……………………..….</w:t>
      </w:r>
    </w:p>
    <w:p w14:paraId="2B67E8BB" w14:textId="02A3A3CC" w:rsidR="00B97D88" w:rsidRPr="00162AE2" w:rsidRDefault="00B97D88" w:rsidP="00162AE2">
      <w:pPr>
        <w:pStyle w:val="Akapitzlist"/>
        <w:numPr>
          <w:ilvl w:val="1"/>
          <w:numId w:val="38"/>
        </w:numPr>
        <w:autoSpaceDE w:val="0"/>
        <w:autoSpaceDN w:val="0"/>
        <w:spacing w:before="240" w:after="0"/>
        <w:ind w:left="1276"/>
        <w:rPr>
          <w:rFonts w:ascii="Arial" w:hAnsi="Arial" w:cs="Arial"/>
          <w:sz w:val="22"/>
          <w:szCs w:val="22"/>
        </w:rPr>
      </w:pPr>
      <w:r w:rsidRPr="00162AE2">
        <w:rPr>
          <w:rFonts w:ascii="Arial" w:hAnsi="Arial" w:cs="Arial"/>
          <w:sz w:val="22"/>
          <w:szCs w:val="22"/>
        </w:rPr>
        <w:t>Zakres II ……………………………………………………</w:t>
      </w:r>
      <w:r w:rsidR="00162AE2">
        <w:rPr>
          <w:rFonts w:ascii="Arial" w:hAnsi="Arial" w:cs="Arial"/>
          <w:sz w:val="22"/>
          <w:szCs w:val="22"/>
        </w:rPr>
        <w:t>….</w:t>
      </w:r>
      <w:r w:rsidRPr="00162AE2">
        <w:rPr>
          <w:rFonts w:ascii="Arial" w:hAnsi="Arial" w:cs="Arial"/>
          <w:sz w:val="22"/>
          <w:szCs w:val="22"/>
        </w:rPr>
        <w:t>…………………………… realizowany przez</w:t>
      </w:r>
    </w:p>
    <w:p w14:paraId="4F3AC058" w14:textId="77777777" w:rsidR="00162AE2" w:rsidRDefault="00162AE2" w:rsidP="006D2576">
      <w:pPr>
        <w:tabs>
          <w:tab w:val="left" w:leader="dot" w:pos="9072"/>
        </w:tabs>
        <w:autoSpaceDE w:val="0"/>
        <w:autoSpaceDN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="00B97D88" w:rsidRPr="00B97D88">
        <w:rPr>
          <w:rFonts w:ascii="Arial" w:hAnsi="Arial" w:cs="Arial"/>
          <w:sz w:val="22"/>
          <w:szCs w:val="22"/>
        </w:rPr>
        <w:t xml:space="preserve">(nazwa lub imię i nazwisko oraz dane kontaktowe podwykonawcy – jeżeli są znane)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C580874" w14:textId="73826814" w:rsidR="00B97D88" w:rsidRPr="00B97D88" w:rsidRDefault="00162AE2" w:rsidP="006D2576">
      <w:pPr>
        <w:tabs>
          <w:tab w:val="left" w:leader="dot" w:pos="9072"/>
        </w:tabs>
        <w:autoSpaceDE w:val="0"/>
        <w:autoSpaceDN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</w:t>
      </w:r>
      <w:r w:rsidR="00B97D88" w:rsidRPr="00B97D88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………………………………………………..</w:t>
      </w:r>
      <w:r w:rsidR="00B97D88" w:rsidRPr="00B97D88">
        <w:rPr>
          <w:rFonts w:ascii="Arial" w:hAnsi="Arial" w:cs="Arial"/>
          <w:sz w:val="22"/>
          <w:szCs w:val="22"/>
        </w:rPr>
        <w:t>……...……………………..….</w:t>
      </w:r>
    </w:p>
    <w:p w14:paraId="68491EA8" w14:textId="77777777" w:rsidR="00B97D88" w:rsidRPr="00B97D88" w:rsidRDefault="00B97D88" w:rsidP="006D2576">
      <w:pPr>
        <w:tabs>
          <w:tab w:val="left" w:leader="dot" w:pos="9072"/>
        </w:tabs>
        <w:autoSpaceDE w:val="0"/>
        <w:autoSpaceDN w:val="0"/>
        <w:ind w:right="471"/>
        <w:rPr>
          <w:rFonts w:ascii="Arial" w:hAnsi="Arial" w:cs="Arial"/>
          <w:b/>
          <w:i/>
          <w:szCs w:val="22"/>
        </w:rPr>
      </w:pPr>
      <w:r w:rsidRPr="00B97D88">
        <w:rPr>
          <w:rFonts w:ascii="Arial" w:hAnsi="Arial" w:cs="Arial"/>
          <w:b/>
          <w:i/>
          <w:szCs w:val="22"/>
        </w:rPr>
        <w:t>Oświadczamy, że przed przystąpieniem do wykonania zamówienia podamy nazwy lub imiona i nazwiska oraz dane kontaktowe podwykonawców i osób do kontaktu z nimi dla wskazanych wyżej zakresów zamówienia, w przypadku gdy nie są nam znane w chwili składania oferty.</w:t>
      </w:r>
    </w:p>
    <w:p w14:paraId="582A0F09" w14:textId="3C2A8942" w:rsidR="00B97D88" w:rsidRPr="00B97D88" w:rsidRDefault="00B97D88" w:rsidP="00DD33B5">
      <w:pPr>
        <w:numPr>
          <w:ilvl w:val="6"/>
          <w:numId w:val="6"/>
        </w:numPr>
        <w:tabs>
          <w:tab w:val="left" w:pos="851"/>
        </w:tabs>
        <w:autoSpaceDE w:val="0"/>
        <w:autoSpaceDN w:val="0"/>
        <w:ind w:left="720" w:hanging="4614"/>
        <w:rPr>
          <w:rFonts w:ascii="Arial" w:hAnsi="Arial" w:cs="Arial"/>
          <w:b/>
          <w:sz w:val="22"/>
          <w:szCs w:val="22"/>
        </w:rPr>
      </w:pPr>
      <w:r w:rsidRPr="00B97D88">
        <w:rPr>
          <w:rFonts w:ascii="Arial" w:hAnsi="Arial" w:cs="Arial"/>
          <w:b/>
          <w:bCs/>
          <w:szCs w:val="22"/>
        </w:rPr>
        <w:t>DOTYCZY PRZYKŁADOWO CZYNNOŚCI, O KTÓRYCH MOWA W ART. 17 NW. USTAWY</w:t>
      </w:r>
    </w:p>
    <w:p w14:paraId="608FBDB6" w14:textId="52E5329F" w:rsidR="00B97D88" w:rsidRPr="00162AE2" w:rsidRDefault="00B97D88" w:rsidP="00162AE2">
      <w:pPr>
        <w:pStyle w:val="Akapitzlist"/>
        <w:numPr>
          <w:ilvl w:val="0"/>
          <w:numId w:val="39"/>
        </w:numPr>
        <w:tabs>
          <w:tab w:val="left" w:pos="426"/>
        </w:tabs>
        <w:rPr>
          <w:rFonts w:ascii="Arial" w:hAnsi="Arial" w:cs="Arial"/>
          <w:bCs/>
          <w:spacing w:val="-4"/>
          <w:sz w:val="22"/>
          <w:szCs w:val="22"/>
        </w:rPr>
      </w:pPr>
      <w:r w:rsidRPr="00162AE2">
        <w:rPr>
          <w:rFonts w:ascii="Arial" w:hAnsi="Arial" w:cs="Arial"/>
          <w:bCs/>
          <w:spacing w:val="-4"/>
          <w:sz w:val="22"/>
          <w:szCs w:val="22"/>
        </w:rPr>
        <w:t xml:space="preserve">Jeżeli Wykonawca składa ofertę, której wybór prowadziłby do powstania u Zamawiającego obowiązku podatkowego zgodnie z ustawą z dnia 11 marca 2004 r. o podatku od towarów </w:t>
      </w:r>
      <w:r w:rsidR="005F6E73" w:rsidRPr="00162AE2">
        <w:rPr>
          <w:rFonts w:ascii="Arial" w:hAnsi="Arial" w:cs="Arial"/>
          <w:bCs/>
          <w:spacing w:val="-4"/>
          <w:sz w:val="22"/>
          <w:szCs w:val="22"/>
        </w:rPr>
        <w:br/>
      </w:r>
      <w:r w:rsidRPr="00162AE2">
        <w:rPr>
          <w:rFonts w:ascii="Arial" w:hAnsi="Arial" w:cs="Arial"/>
          <w:bCs/>
          <w:spacing w:val="-4"/>
          <w:sz w:val="22"/>
          <w:szCs w:val="22"/>
        </w:rPr>
        <w:t>i usług (Dz. U. z 2021 r. poz. 658), dla celów zastosowania kryterium ceny Zamawiający dolicza do przedstawionej w tej ofercie ceny kwotę podatku od towarów i usług, którą miałby obowiązek rozliczyć.</w:t>
      </w:r>
    </w:p>
    <w:p w14:paraId="056DC91C" w14:textId="72E3BDEA" w:rsidR="00B97D88" w:rsidRPr="00000E34" w:rsidRDefault="00F15A94" w:rsidP="00162AE2">
      <w:pPr>
        <w:numPr>
          <w:ilvl w:val="0"/>
          <w:numId w:val="39"/>
        </w:numPr>
        <w:tabs>
          <w:tab w:val="left" w:pos="851"/>
        </w:tabs>
        <w:rPr>
          <w:rFonts w:ascii="Arial" w:hAnsi="Arial" w:cs="Arial"/>
          <w:bCs/>
          <w:spacing w:val="-4"/>
          <w:sz w:val="22"/>
          <w:szCs w:val="22"/>
        </w:rPr>
      </w:pPr>
      <w:r w:rsidRPr="00B97D88">
        <w:rPr>
          <w:rFonts w:ascii="Arial" w:hAnsi="Arial" w:cs="Arial"/>
          <w:bCs/>
          <w:spacing w:val="-4"/>
          <w:sz w:val="22"/>
          <w:szCs w:val="22"/>
        </w:rPr>
        <w:t xml:space="preserve">W przypadku wystąpienia sytuacji opisanej w pkt </w:t>
      </w:r>
      <w:r>
        <w:rPr>
          <w:rFonts w:ascii="Arial" w:hAnsi="Arial" w:cs="Arial"/>
          <w:bCs/>
          <w:spacing w:val="-4"/>
          <w:sz w:val="22"/>
          <w:szCs w:val="22"/>
        </w:rPr>
        <w:t>7</w:t>
      </w:r>
      <w:r w:rsidRPr="00B97D88">
        <w:rPr>
          <w:rFonts w:ascii="Arial" w:hAnsi="Arial" w:cs="Arial"/>
          <w:bCs/>
          <w:spacing w:val="-4"/>
          <w:sz w:val="22"/>
          <w:szCs w:val="22"/>
        </w:rPr>
        <w:t>,</w:t>
      </w:r>
      <w:r w:rsidRPr="00B97D88">
        <w:rPr>
          <w:rFonts w:ascii="Arial" w:hAnsi="Arial" w:cs="Arial"/>
          <w:b/>
          <w:bCs/>
          <w:spacing w:val="-4"/>
          <w:sz w:val="22"/>
          <w:szCs w:val="22"/>
        </w:rPr>
        <w:t xml:space="preserve"> Wykonawca ma obowiązek wskazania </w:t>
      </w:r>
      <w:r w:rsidRPr="00B97D88">
        <w:rPr>
          <w:rFonts w:ascii="Arial" w:hAnsi="Arial" w:cs="Arial"/>
          <w:b/>
          <w:bCs/>
          <w:spacing w:val="-4"/>
          <w:sz w:val="22"/>
        </w:rPr>
        <w:t>informacji, o których mowa w pkt XXI.</w:t>
      </w:r>
      <w:r>
        <w:rPr>
          <w:rFonts w:ascii="Arial" w:hAnsi="Arial" w:cs="Arial"/>
          <w:b/>
          <w:bCs/>
          <w:spacing w:val="-4"/>
          <w:sz w:val="22"/>
        </w:rPr>
        <w:t>6</w:t>
      </w:r>
      <w:r w:rsidRPr="00B97D88">
        <w:rPr>
          <w:rFonts w:ascii="Arial" w:hAnsi="Arial" w:cs="Arial"/>
          <w:b/>
          <w:bCs/>
          <w:spacing w:val="-4"/>
          <w:sz w:val="22"/>
        </w:rPr>
        <w:t xml:space="preserve"> SWZ </w:t>
      </w:r>
      <w:r w:rsidRPr="00B97D88">
        <w:rPr>
          <w:rFonts w:ascii="Arial" w:hAnsi="Arial" w:cs="Arial"/>
          <w:b/>
          <w:bCs/>
          <w:i/>
          <w:iCs/>
          <w:color w:val="FF0000"/>
          <w:spacing w:val="-4"/>
          <w:sz w:val="22"/>
        </w:rPr>
        <w:t>(wypełnia Wykonawca)</w:t>
      </w:r>
      <w:r w:rsidRPr="00B97D88">
        <w:rPr>
          <w:rFonts w:ascii="Arial" w:hAnsi="Arial" w:cs="Arial"/>
          <w:b/>
          <w:bCs/>
          <w:spacing w:val="-4"/>
          <w:sz w:val="22"/>
        </w:rPr>
        <w:t>:</w:t>
      </w:r>
    </w:p>
    <w:p w14:paraId="5FC8F06A" w14:textId="77777777" w:rsidR="00B97D88" w:rsidRPr="006D2576" w:rsidRDefault="00B97D88" w:rsidP="006D2576">
      <w:pPr>
        <w:rPr>
          <w:rFonts w:ascii="Arial" w:hAnsi="Arial" w:cs="Arial"/>
          <w:spacing w:val="-4"/>
          <w:sz w:val="22"/>
        </w:rPr>
      </w:pPr>
      <w:r w:rsidRPr="00B97D88">
        <w:rPr>
          <w:rFonts w:ascii="Arial" w:hAnsi="Arial" w:cs="Arial"/>
          <w:spacing w:val="-4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BC0A05" w14:textId="297D5217" w:rsidR="00B97D88" w:rsidRPr="00B97D88" w:rsidRDefault="00B97D88" w:rsidP="00162AE2">
      <w:pPr>
        <w:numPr>
          <w:ilvl w:val="0"/>
          <w:numId w:val="39"/>
        </w:numPr>
        <w:tabs>
          <w:tab w:val="left" w:pos="851"/>
        </w:tabs>
        <w:autoSpaceDE w:val="0"/>
        <w:autoSpaceDN w:val="0"/>
        <w:jc w:val="both"/>
        <w:rPr>
          <w:rFonts w:ascii="Arial" w:hAnsi="Arial" w:cs="Arial"/>
          <w:b/>
          <w:sz w:val="22"/>
          <w:szCs w:val="22"/>
        </w:rPr>
      </w:pPr>
      <w:r w:rsidRPr="00B97D88">
        <w:rPr>
          <w:rFonts w:ascii="Arial" w:hAnsi="Arial" w:cs="Arial"/>
          <w:b/>
          <w:sz w:val="22"/>
          <w:szCs w:val="22"/>
        </w:rPr>
        <w:t>Obowiązki informacyjne przewidziane w art. 13 lub art. 14 RODO:</w:t>
      </w:r>
    </w:p>
    <w:p w14:paraId="5AD930CA" w14:textId="77777777" w:rsidR="00B97D88" w:rsidRPr="00B97D88" w:rsidRDefault="00B97D88" w:rsidP="00F5008B">
      <w:pPr>
        <w:tabs>
          <w:tab w:val="left" w:pos="851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B97D88">
        <w:rPr>
          <w:rFonts w:ascii="Arial" w:hAnsi="Arial" w:cs="Arial"/>
          <w:b/>
          <w:color w:val="000000"/>
          <w:sz w:val="22"/>
          <w:szCs w:val="22"/>
        </w:rPr>
        <w:t>OŚWIADCZAMY, że</w:t>
      </w:r>
      <w:r w:rsidRPr="00B97D88">
        <w:rPr>
          <w:rFonts w:ascii="Arial" w:hAnsi="Arial" w:cs="Arial"/>
          <w:color w:val="000000"/>
          <w:sz w:val="22"/>
          <w:szCs w:val="22"/>
        </w:rPr>
        <w:t xml:space="preserve"> wypełniliśmy obowiązki informacyjne przewidziane w art. 13 lub art. 14 ogólnego rozporządzenia o ochronie danych (RODO), wobec osób fizycznych, </w:t>
      </w:r>
      <w:r w:rsidRPr="00B97D88">
        <w:rPr>
          <w:rFonts w:ascii="Arial" w:hAnsi="Arial" w:cs="Arial"/>
          <w:sz w:val="22"/>
          <w:szCs w:val="22"/>
        </w:rPr>
        <w:t xml:space="preserve">od których dane osobowe bezpośrednio lub pośrednio pozyskaliśmy </w:t>
      </w:r>
      <w:r w:rsidRPr="00B97D88">
        <w:rPr>
          <w:rFonts w:ascii="Arial" w:hAnsi="Arial" w:cs="Arial"/>
          <w:color w:val="000000"/>
          <w:sz w:val="22"/>
          <w:szCs w:val="22"/>
        </w:rPr>
        <w:t xml:space="preserve">w celu ubiegania się o </w:t>
      </w:r>
      <w:r w:rsidRPr="00B97D88">
        <w:rPr>
          <w:rFonts w:ascii="Arial" w:hAnsi="Arial" w:cs="Arial"/>
          <w:color w:val="000000"/>
          <w:sz w:val="22"/>
          <w:szCs w:val="22"/>
        </w:rPr>
        <w:lastRenderedPageBreak/>
        <w:t xml:space="preserve">udzielenie zamówienia publicznego w niniejszym postępowaniu, a które są ujawnione w dokumentach przedstawionych </w:t>
      </w:r>
      <w:r w:rsidRPr="00B97D88">
        <w:rPr>
          <w:rFonts w:ascii="Arial" w:hAnsi="Arial" w:cs="Arial"/>
          <w:sz w:val="22"/>
          <w:szCs w:val="22"/>
        </w:rPr>
        <w:t xml:space="preserve">Zamawiającemu </w:t>
      </w:r>
      <w:r w:rsidRPr="00B97D88">
        <w:rPr>
          <w:rFonts w:ascii="Arial" w:hAnsi="Arial" w:cs="Arial"/>
          <w:b/>
          <w:sz w:val="22"/>
          <w:szCs w:val="22"/>
          <w:vertAlign w:val="superscript"/>
        </w:rPr>
        <w:footnoteReference w:id="1"/>
      </w:r>
      <w:r w:rsidRPr="00B97D88">
        <w:rPr>
          <w:rFonts w:ascii="Arial" w:hAnsi="Arial" w:cs="Arial"/>
          <w:sz w:val="22"/>
          <w:szCs w:val="22"/>
        </w:rPr>
        <w:t>.</w:t>
      </w:r>
    </w:p>
    <w:p w14:paraId="5931A074" w14:textId="2B632A99" w:rsidR="00B97D88" w:rsidRDefault="00B97D88" w:rsidP="00162AE2">
      <w:pPr>
        <w:numPr>
          <w:ilvl w:val="0"/>
          <w:numId w:val="39"/>
        </w:numPr>
        <w:contextualSpacing/>
        <w:rPr>
          <w:rFonts w:ascii="Arial" w:hAnsi="Arial" w:cs="Arial"/>
          <w:sz w:val="22"/>
          <w:szCs w:val="22"/>
        </w:rPr>
      </w:pPr>
      <w:bookmarkStart w:id="1" w:name="_Hlk196312373"/>
      <w:r w:rsidRPr="00B97D88">
        <w:rPr>
          <w:rFonts w:ascii="Arial" w:hAnsi="Arial" w:cs="Arial"/>
          <w:sz w:val="22"/>
          <w:szCs w:val="22"/>
        </w:rPr>
        <w:t xml:space="preserve">Uważamy się za związanych niniejszą ofertą przez okres </w:t>
      </w:r>
      <w:r w:rsidR="00E20C32">
        <w:rPr>
          <w:rFonts w:ascii="Arial" w:hAnsi="Arial" w:cs="Arial"/>
          <w:b/>
          <w:sz w:val="22"/>
          <w:szCs w:val="22"/>
        </w:rPr>
        <w:t>3</w:t>
      </w:r>
      <w:r w:rsidRPr="00B97D88">
        <w:rPr>
          <w:rFonts w:ascii="Arial" w:hAnsi="Arial" w:cs="Arial"/>
          <w:b/>
          <w:sz w:val="22"/>
          <w:szCs w:val="22"/>
        </w:rPr>
        <w:t>0 dni</w:t>
      </w:r>
      <w:r w:rsidRPr="00B97D88">
        <w:rPr>
          <w:rFonts w:ascii="Arial" w:hAnsi="Arial" w:cs="Arial"/>
          <w:sz w:val="22"/>
          <w:szCs w:val="22"/>
        </w:rPr>
        <w:t xml:space="preserve"> licząc włącznie od dnia, w którym upływa termin składania ofert.</w:t>
      </w:r>
    </w:p>
    <w:bookmarkEnd w:id="1"/>
    <w:p w14:paraId="328BAA1B" w14:textId="77777777" w:rsidR="00B97D88" w:rsidRPr="00B97D88" w:rsidRDefault="00B97D88" w:rsidP="006D2576">
      <w:pPr>
        <w:autoSpaceDE w:val="0"/>
        <w:autoSpaceDN w:val="0"/>
        <w:spacing w:before="0" w:after="0"/>
        <w:ind w:left="0"/>
        <w:jc w:val="both"/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519"/>
      </w:tblGrid>
      <w:tr w:rsidR="00B97D88" w:rsidRPr="00B97D88" w14:paraId="1174BF61" w14:textId="77777777" w:rsidTr="003E12DA">
        <w:tc>
          <w:tcPr>
            <w:tcW w:w="10733" w:type="dxa"/>
            <w:shd w:val="pct20" w:color="auto" w:fill="auto"/>
            <w:vAlign w:val="center"/>
          </w:tcPr>
          <w:p w14:paraId="330993B8" w14:textId="1A624700" w:rsidR="00B97D88" w:rsidRPr="00B97D88" w:rsidRDefault="00B97D88" w:rsidP="00DD33B5">
            <w:pPr>
              <w:numPr>
                <w:ilvl w:val="0"/>
                <w:numId w:val="2"/>
              </w:numPr>
              <w:tabs>
                <w:tab w:val="left" w:pos="426"/>
                <w:tab w:val="left" w:pos="749"/>
              </w:tabs>
              <w:jc w:val="both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B97D88">
              <w:rPr>
                <w:rFonts w:ascii="Arial" w:hAnsi="Arial" w:cs="Arial"/>
                <w:b/>
                <w:spacing w:val="-4"/>
                <w:sz w:val="22"/>
                <w:szCs w:val="22"/>
              </w:rPr>
              <w:t>ZOBOWIĄZANIA W PRZYPADKU PRZYZNANIA ZAMÓWIENIA:</w:t>
            </w:r>
          </w:p>
        </w:tc>
      </w:tr>
    </w:tbl>
    <w:p w14:paraId="46DEB54B" w14:textId="77777777" w:rsidR="00B97D88" w:rsidRDefault="00B97D88" w:rsidP="00E92064">
      <w:pPr>
        <w:numPr>
          <w:ilvl w:val="6"/>
          <w:numId w:val="7"/>
        </w:numPr>
        <w:tabs>
          <w:tab w:val="left" w:pos="993"/>
        </w:tabs>
        <w:autoSpaceDE w:val="0"/>
        <w:autoSpaceDN w:val="0"/>
        <w:adjustRightInd w:val="0"/>
        <w:spacing w:before="0" w:after="0"/>
        <w:ind w:left="992" w:hanging="272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Zobowiązujemy się do zawarcia Umowy w miejscu i terminie wyznaczonym przez Zamawiającego.</w:t>
      </w:r>
    </w:p>
    <w:p w14:paraId="68DDDBE7" w14:textId="77777777" w:rsidR="00B97D88" w:rsidRDefault="00B97D88" w:rsidP="00E92064">
      <w:pPr>
        <w:numPr>
          <w:ilvl w:val="6"/>
          <w:numId w:val="7"/>
        </w:numPr>
        <w:tabs>
          <w:tab w:val="left" w:pos="993"/>
        </w:tabs>
        <w:autoSpaceDE w:val="0"/>
        <w:autoSpaceDN w:val="0"/>
        <w:adjustRightInd w:val="0"/>
        <w:spacing w:before="0" w:after="0"/>
        <w:ind w:left="992" w:hanging="272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Zobowiązujemy się do spełnienia wszelkich wymogów niezbędnych do zawarcia Umowy.</w:t>
      </w:r>
    </w:p>
    <w:p w14:paraId="7C901946" w14:textId="77777777" w:rsidR="00E92064" w:rsidRPr="00B97D88" w:rsidRDefault="00E92064" w:rsidP="00E92064">
      <w:pPr>
        <w:tabs>
          <w:tab w:val="left" w:pos="993"/>
        </w:tabs>
        <w:autoSpaceDE w:val="0"/>
        <w:autoSpaceDN w:val="0"/>
        <w:adjustRightInd w:val="0"/>
        <w:spacing w:before="0" w:after="0"/>
        <w:ind w:left="992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="40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9627"/>
      </w:tblGrid>
      <w:tr w:rsidR="00B97D88" w:rsidRPr="00B97D88" w14:paraId="12FC8C93" w14:textId="77777777" w:rsidTr="003E12DA">
        <w:tc>
          <w:tcPr>
            <w:tcW w:w="10841" w:type="dxa"/>
            <w:shd w:val="clear" w:color="auto" w:fill="BFBFBF"/>
            <w:vAlign w:val="center"/>
          </w:tcPr>
          <w:p w14:paraId="224A2F12" w14:textId="77777777" w:rsidR="00B97D88" w:rsidRPr="00B97D88" w:rsidRDefault="00B97D88" w:rsidP="00DD33B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97D88">
              <w:rPr>
                <w:rFonts w:ascii="Arial" w:hAnsi="Arial" w:cs="Arial"/>
                <w:b/>
                <w:sz w:val="22"/>
                <w:szCs w:val="22"/>
              </w:rPr>
              <w:t>STATUS PRZEDSIĘBIORCY</w:t>
            </w:r>
            <w:r w:rsidRPr="00B97D88">
              <w:rPr>
                <w:rFonts w:ascii="Arial" w:hAnsi="Arial" w:cs="Arial"/>
                <w:b/>
                <w:sz w:val="24"/>
                <w:szCs w:val="22"/>
              </w:rPr>
              <w:t>:</w:t>
            </w:r>
          </w:p>
        </w:tc>
      </w:tr>
    </w:tbl>
    <w:p w14:paraId="7DA99E5E" w14:textId="77777777" w:rsidR="00B97D88" w:rsidRPr="00B97D88" w:rsidRDefault="00B97D88" w:rsidP="006D2576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B97D88">
        <w:rPr>
          <w:rFonts w:ascii="Arial" w:hAnsi="Arial" w:cs="Arial"/>
          <w:color w:val="000000"/>
          <w:sz w:val="22"/>
          <w:szCs w:val="22"/>
        </w:rPr>
        <w:t>Wyłącznie do celów statystycznych Urzędu Zamówień Publicznych, należy zaznaczyć jedną z poniższych opcji:</w:t>
      </w:r>
    </w:p>
    <w:tbl>
      <w:tblPr>
        <w:tblW w:w="8723" w:type="dxa"/>
        <w:tblInd w:w="3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5"/>
        <w:gridCol w:w="4248"/>
      </w:tblGrid>
      <w:tr w:rsidR="00B97D88" w:rsidRPr="00B97D88" w14:paraId="193F40D2" w14:textId="77777777" w:rsidTr="003E12DA">
        <w:trPr>
          <w:trHeight w:val="409"/>
        </w:trPr>
        <w:tc>
          <w:tcPr>
            <w:tcW w:w="4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D7A7A" w14:textId="77777777" w:rsidR="00B97D88" w:rsidRPr="00B97D88" w:rsidRDefault="00B97D88" w:rsidP="006D2576">
            <w:pPr>
              <w:autoSpaceDE w:val="0"/>
              <w:autoSpaceDN w:val="0"/>
              <w:adjustRightInd w:val="0"/>
              <w:spacing w:before="0" w:after="0"/>
              <w:ind w:left="0" w:firstLine="56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7D88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v-SE"/>
              </w:rPr>
              <w:t>Rodzaj Wykonawcy</w:t>
            </w:r>
          </w:p>
          <w:p w14:paraId="3EC07DC0" w14:textId="77777777" w:rsidR="00B97D88" w:rsidRPr="00B97D88" w:rsidRDefault="00B97D88" w:rsidP="006D2576">
            <w:pPr>
              <w:autoSpaceDE w:val="0"/>
              <w:autoSpaceDN w:val="0"/>
              <w:adjustRightInd w:val="0"/>
              <w:spacing w:before="0" w:after="0"/>
              <w:ind w:left="0" w:firstLine="56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7D88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v-SE"/>
              </w:rPr>
              <w:t>(wybrać właściwe)</w:t>
            </w:r>
          </w:p>
        </w:tc>
        <w:tc>
          <w:tcPr>
            <w:tcW w:w="4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50A16" w14:textId="77777777" w:rsidR="00B97D88" w:rsidRPr="00B97D88" w:rsidRDefault="00B97D88" w:rsidP="00DD33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7D88">
              <w:rPr>
                <w:rFonts w:ascii="Arial" w:hAnsi="Arial" w:cs="Arial"/>
                <w:color w:val="000000"/>
                <w:sz w:val="22"/>
                <w:szCs w:val="22"/>
                <w:lang w:val="sv-SE"/>
              </w:rPr>
              <w:t>mikroprzedsiębiorstwo</w:t>
            </w:r>
          </w:p>
          <w:p w14:paraId="4B80D7F1" w14:textId="77777777" w:rsidR="00B97D88" w:rsidRPr="00B97D88" w:rsidRDefault="00B97D88" w:rsidP="00DD33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7D88">
              <w:rPr>
                <w:rFonts w:ascii="Arial" w:hAnsi="Arial" w:cs="Arial"/>
                <w:color w:val="000000"/>
                <w:sz w:val="22"/>
                <w:szCs w:val="22"/>
                <w:lang w:val="sv-SE"/>
              </w:rPr>
              <w:t>małe przedsiębiorstwo</w:t>
            </w:r>
          </w:p>
          <w:p w14:paraId="28E90C66" w14:textId="77777777" w:rsidR="00B97D88" w:rsidRPr="00B97D88" w:rsidRDefault="00B97D88" w:rsidP="00DD33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7D88">
              <w:rPr>
                <w:rFonts w:ascii="Arial" w:hAnsi="Arial" w:cs="Arial"/>
                <w:color w:val="000000"/>
                <w:sz w:val="22"/>
                <w:szCs w:val="22"/>
                <w:lang w:val="sv-SE"/>
              </w:rPr>
              <w:t>średnie przedsiębiorstwo</w:t>
            </w:r>
          </w:p>
          <w:p w14:paraId="0F8D6259" w14:textId="77777777" w:rsidR="00B97D88" w:rsidRPr="00B97D88" w:rsidRDefault="00B97D88" w:rsidP="00DD33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7D88">
              <w:rPr>
                <w:rFonts w:ascii="Arial" w:hAnsi="Arial" w:cs="Arial"/>
                <w:color w:val="000000"/>
                <w:sz w:val="22"/>
                <w:szCs w:val="22"/>
                <w:lang w:val="sv-SE"/>
              </w:rPr>
              <w:t>jednoosobowa działalność gospodarcza</w:t>
            </w:r>
          </w:p>
          <w:p w14:paraId="3E02BA23" w14:textId="77777777" w:rsidR="00B97D88" w:rsidRPr="00B97D88" w:rsidRDefault="00B97D88" w:rsidP="00DD33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7D88">
              <w:rPr>
                <w:rFonts w:ascii="Arial" w:hAnsi="Arial" w:cs="Arial"/>
                <w:color w:val="000000"/>
                <w:sz w:val="22"/>
                <w:szCs w:val="22"/>
                <w:lang w:val="sv-SE"/>
              </w:rPr>
              <w:t>osoba fizyczna nieprowadząca działalności gospodarczej</w:t>
            </w:r>
          </w:p>
          <w:p w14:paraId="09ABA756" w14:textId="77777777" w:rsidR="00B97D88" w:rsidRPr="00B97D88" w:rsidRDefault="00B97D88" w:rsidP="00DD33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7D88">
              <w:rPr>
                <w:rFonts w:ascii="Arial" w:hAnsi="Arial" w:cs="Arial"/>
                <w:color w:val="000000"/>
                <w:sz w:val="22"/>
                <w:szCs w:val="22"/>
                <w:lang w:val="sv-SE"/>
              </w:rPr>
              <w:t>inny rodzaj (określić jaki) .....................................................</w:t>
            </w:r>
          </w:p>
        </w:tc>
      </w:tr>
    </w:tbl>
    <w:tbl>
      <w:tblPr>
        <w:tblpPr w:leftFromText="141" w:rightFromText="141" w:vertAnchor="text" w:horzAnchor="margin" w:tblpY="3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9627"/>
      </w:tblGrid>
      <w:tr w:rsidR="00B97D88" w:rsidRPr="00B97D88" w14:paraId="50FF07A7" w14:textId="77777777" w:rsidTr="003E12DA">
        <w:tc>
          <w:tcPr>
            <w:tcW w:w="10761" w:type="dxa"/>
            <w:shd w:val="clear" w:color="auto" w:fill="BFBFBF"/>
            <w:vAlign w:val="center"/>
          </w:tcPr>
          <w:p w14:paraId="2AA68312" w14:textId="77777777" w:rsidR="00B97D88" w:rsidRPr="00B97D88" w:rsidRDefault="00B97D88" w:rsidP="00DD33B5">
            <w:pPr>
              <w:numPr>
                <w:ilvl w:val="0"/>
                <w:numId w:val="2"/>
              </w:numPr>
              <w:tabs>
                <w:tab w:val="left" w:pos="426"/>
              </w:tabs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B97D88">
              <w:rPr>
                <w:rFonts w:ascii="Arial" w:hAnsi="Arial" w:cs="Arial"/>
                <w:b/>
                <w:spacing w:val="-4"/>
                <w:sz w:val="22"/>
                <w:szCs w:val="22"/>
              </w:rPr>
              <w:t>INNE:</w:t>
            </w:r>
          </w:p>
        </w:tc>
      </w:tr>
    </w:tbl>
    <w:p w14:paraId="62D581C2" w14:textId="77777777" w:rsidR="00B97D88" w:rsidRPr="00B97D88" w:rsidRDefault="00B97D88" w:rsidP="006D2576">
      <w:pPr>
        <w:spacing w:before="360" w:after="0"/>
        <w:ind w:left="426"/>
        <w:rPr>
          <w:rFonts w:ascii="Arial" w:hAnsi="Arial" w:cs="Arial"/>
          <w:b/>
          <w:i/>
          <w:sz w:val="22"/>
          <w:szCs w:val="22"/>
        </w:rPr>
      </w:pPr>
      <w:r w:rsidRPr="00B97D88">
        <w:rPr>
          <w:rFonts w:ascii="Arial" w:hAnsi="Arial" w:cs="Arial"/>
          <w:b/>
          <w:sz w:val="22"/>
          <w:szCs w:val="22"/>
        </w:rPr>
        <w:lastRenderedPageBreak/>
        <w:t>Wskazujemy jako dostępne i aktualne następujące odpisy z KRS i CEIDG</w:t>
      </w:r>
      <w:r w:rsidRPr="00B97D88">
        <w:rPr>
          <w:rFonts w:ascii="Arial" w:hAnsi="Arial" w:cs="Arial"/>
          <w:b/>
          <w:sz w:val="22"/>
          <w:szCs w:val="22"/>
          <w:vertAlign w:val="superscript"/>
        </w:rPr>
        <w:footnoteReference w:id="2"/>
      </w:r>
      <w:r w:rsidRPr="00B97D88">
        <w:rPr>
          <w:rFonts w:ascii="Arial" w:hAnsi="Arial" w:cs="Arial"/>
          <w:b/>
          <w:i/>
          <w:sz w:val="22"/>
          <w:szCs w:val="22"/>
        </w:rPr>
        <w:t>.</w:t>
      </w:r>
    </w:p>
    <w:p w14:paraId="33DFE57D" w14:textId="77777777" w:rsidR="00B97D88" w:rsidRDefault="00B97D88" w:rsidP="00DD33B5">
      <w:pPr>
        <w:numPr>
          <w:ilvl w:val="1"/>
          <w:numId w:val="9"/>
        </w:numPr>
        <w:autoSpaceDE w:val="0"/>
        <w:autoSpaceDN w:val="0"/>
        <w:adjustRightInd w:val="0"/>
        <w:ind w:left="1145" w:hanging="425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</w:t>
      </w:r>
      <w:r w:rsidR="00F7154E">
        <w:rPr>
          <w:rFonts w:ascii="Arial" w:hAnsi="Arial" w:cs="Arial"/>
          <w:sz w:val="22"/>
          <w:szCs w:val="22"/>
        </w:rPr>
        <w:t>................</w:t>
      </w:r>
    </w:p>
    <w:p w14:paraId="2F73C979" w14:textId="77777777" w:rsidR="00B97D88" w:rsidRPr="00B97D88" w:rsidRDefault="00B97D88" w:rsidP="00DD33B5">
      <w:pPr>
        <w:numPr>
          <w:ilvl w:val="1"/>
          <w:numId w:val="9"/>
        </w:numPr>
        <w:autoSpaceDE w:val="0"/>
        <w:autoSpaceDN w:val="0"/>
        <w:adjustRightInd w:val="0"/>
        <w:ind w:left="1145" w:hanging="425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</w:t>
      </w:r>
      <w:r w:rsidR="00F7154E">
        <w:rPr>
          <w:rFonts w:ascii="Arial" w:hAnsi="Arial" w:cs="Arial"/>
          <w:sz w:val="22"/>
          <w:szCs w:val="22"/>
        </w:rPr>
        <w:t>.................</w:t>
      </w:r>
    </w:p>
    <w:p w14:paraId="0804F15D" w14:textId="77777777" w:rsidR="00B97D88" w:rsidRPr="00B97D88" w:rsidRDefault="00B97D88" w:rsidP="006D2576">
      <w:pPr>
        <w:tabs>
          <w:tab w:val="left" w:pos="851"/>
        </w:tabs>
        <w:autoSpaceDE w:val="0"/>
        <w:autoSpaceDN w:val="0"/>
        <w:adjustRightInd w:val="0"/>
        <w:spacing w:before="360" w:after="0"/>
        <w:ind w:left="426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b/>
          <w:sz w:val="22"/>
          <w:szCs w:val="22"/>
        </w:rPr>
        <w:t>DO OFERTY</w:t>
      </w:r>
      <w:r w:rsidRPr="00B97D88">
        <w:rPr>
          <w:rFonts w:ascii="Arial" w:hAnsi="Arial" w:cs="Arial"/>
          <w:sz w:val="22"/>
          <w:szCs w:val="22"/>
        </w:rPr>
        <w:t xml:space="preserve"> załączamy następujące oświadczenia i dokumenty</w:t>
      </w:r>
      <w:r w:rsidRPr="00B97D88">
        <w:rPr>
          <w:rFonts w:ascii="Arial" w:hAnsi="Arial" w:cs="Arial"/>
          <w:sz w:val="24"/>
          <w:szCs w:val="22"/>
        </w:rPr>
        <w:t>:</w:t>
      </w:r>
      <w:r w:rsidRPr="00B97D88">
        <w:rPr>
          <w:rFonts w:ascii="Arial" w:hAnsi="Arial" w:cs="Arial"/>
          <w:sz w:val="22"/>
          <w:szCs w:val="22"/>
        </w:rPr>
        <w:t xml:space="preserve"> </w:t>
      </w:r>
    </w:p>
    <w:p w14:paraId="40AC3E6C" w14:textId="77777777" w:rsidR="00B97D88" w:rsidRDefault="00B97D88" w:rsidP="00DD33B5">
      <w:pPr>
        <w:numPr>
          <w:ilvl w:val="1"/>
          <w:numId w:val="11"/>
        </w:numPr>
        <w:autoSpaceDE w:val="0"/>
        <w:autoSpaceDN w:val="0"/>
        <w:adjustRightInd w:val="0"/>
        <w:ind w:left="1287" w:hanging="567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</w:t>
      </w:r>
      <w:r w:rsidR="00F7154E">
        <w:rPr>
          <w:rFonts w:ascii="Arial" w:hAnsi="Arial" w:cs="Arial"/>
          <w:sz w:val="22"/>
          <w:szCs w:val="22"/>
        </w:rPr>
        <w:t>..............</w:t>
      </w:r>
    </w:p>
    <w:p w14:paraId="2AE39392" w14:textId="77777777" w:rsidR="00B97D88" w:rsidRDefault="00B97D88" w:rsidP="00DD33B5">
      <w:pPr>
        <w:numPr>
          <w:ilvl w:val="1"/>
          <w:numId w:val="11"/>
        </w:numPr>
        <w:autoSpaceDE w:val="0"/>
        <w:autoSpaceDN w:val="0"/>
        <w:adjustRightInd w:val="0"/>
        <w:ind w:left="1287" w:hanging="567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</w:t>
      </w:r>
      <w:r w:rsidR="00F7154E">
        <w:rPr>
          <w:rFonts w:ascii="Arial" w:hAnsi="Arial" w:cs="Arial"/>
          <w:sz w:val="22"/>
          <w:szCs w:val="22"/>
        </w:rPr>
        <w:t>.........................</w:t>
      </w:r>
    </w:p>
    <w:p w14:paraId="77A115D0" w14:textId="77777777" w:rsidR="00B97D88" w:rsidRDefault="00B97D88" w:rsidP="00DD33B5">
      <w:pPr>
        <w:numPr>
          <w:ilvl w:val="1"/>
          <w:numId w:val="11"/>
        </w:numPr>
        <w:autoSpaceDE w:val="0"/>
        <w:autoSpaceDN w:val="0"/>
        <w:adjustRightInd w:val="0"/>
        <w:ind w:left="1287" w:hanging="567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</w:t>
      </w:r>
      <w:r w:rsidR="00F7154E">
        <w:rPr>
          <w:rFonts w:ascii="Arial" w:hAnsi="Arial" w:cs="Arial"/>
          <w:sz w:val="22"/>
          <w:szCs w:val="22"/>
        </w:rPr>
        <w:t>..............</w:t>
      </w:r>
    </w:p>
    <w:p w14:paraId="79CEBB3A" w14:textId="77777777" w:rsidR="00B97D88" w:rsidRPr="002347FC" w:rsidRDefault="00B97D88" w:rsidP="00DD33B5">
      <w:pPr>
        <w:numPr>
          <w:ilvl w:val="1"/>
          <w:numId w:val="11"/>
        </w:numPr>
        <w:autoSpaceDE w:val="0"/>
        <w:autoSpaceDN w:val="0"/>
        <w:adjustRightInd w:val="0"/>
        <w:ind w:left="1287" w:hanging="567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</w:t>
      </w:r>
      <w:r w:rsidR="00F7154E">
        <w:rPr>
          <w:rFonts w:ascii="Arial" w:hAnsi="Arial" w:cs="Arial"/>
          <w:sz w:val="22"/>
          <w:szCs w:val="22"/>
        </w:rPr>
        <w:t>..............</w:t>
      </w:r>
    </w:p>
    <w:p w14:paraId="0AF1AB37" w14:textId="77777777" w:rsidR="009F2123" w:rsidRPr="00270FE8" w:rsidRDefault="00B97D88" w:rsidP="00270FE8">
      <w:pPr>
        <w:ind w:left="2844" w:hanging="2124"/>
        <w:rPr>
          <w:rFonts w:ascii="Arial" w:hAnsi="Arial" w:cs="Arial"/>
          <w:i/>
          <w:sz w:val="22"/>
          <w:szCs w:val="24"/>
        </w:rPr>
      </w:pPr>
      <w:r w:rsidRPr="00B97D88">
        <w:rPr>
          <w:rFonts w:ascii="Arial" w:hAnsi="Arial" w:cs="Arial"/>
          <w:sz w:val="22"/>
          <w:szCs w:val="24"/>
        </w:rPr>
        <w:t>data ..................................</w:t>
      </w:r>
      <w:r w:rsidRPr="00B97D88">
        <w:rPr>
          <w:rFonts w:ascii="Arial" w:hAnsi="Arial" w:cs="Arial"/>
          <w:sz w:val="22"/>
          <w:szCs w:val="24"/>
        </w:rPr>
        <w:tab/>
      </w:r>
      <w:r w:rsidRPr="00B97D88">
        <w:rPr>
          <w:rFonts w:ascii="Arial" w:hAnsi="Arial" w:cs="Arial"/>
          <w:sz w:val="22"/>
          <w:szCs w:val="24"/>
        </w:rPr>
        <w:tab/>
      </w:r>
      <w:r w:rsidRPr="00B97D88">
        <w:rPr>
          <w:rFonts w:ascii="Arial" w:hAnsi="Arial" w:cs="Arial"/>
          <w:sz w:val="22"/>
          <w:szCs w:val="24"/>
        </w:rPr>
        <w:tab/>
      </w:r>
      <w:r w:rsidRPr="00B97D88">
        <w:rPr>
          <w:rFonts w:ascii="Arial" w:hAnsi="Arial" w:cs="Arial"/>
          <w:sz w:val="22"/>
          <w:szCs w:val="24"/>
        </w:rPr>
        <w:tab/>
      </w:r>
      <w:r w:rsidRPr="00B97D88">
        <w:rPr>
          <w:rFonts w:ascii="Arial" w:hAnsi="Arial" w:cs="Arial"/>
          <w:sz w:val="22"/>
          <w:szCs w:val="24"/>
        </w:rPr>
        <w:tab/>
      </w:r>
    </w:p>
    <w:p w14:paraId="23D3E1CD" w14:textId="77777777" w:rsidR="00F15A94" w:rsidRPr="00F15A94" w:rsidRDefault="00F15A94" w:rsidP="00F15A94">
      <w:pPr>
        <w:spacing w:before="0" w:after="0"/>
        <w:ind w:left="4247"/>
        <w:jc w:val="right"/>
        <w:rPr>
          <w:rFonts w:ascii="Arial" w:hAnsi="Arial" w:cs="Arial"/>
          <w:b/>
          <w:i/>
          <w:sz w:val="22"/>
          <w:szCs w:val="24"/>
        </w:rPr>
      </w:pPr>
      <w:r w:rsidRPr="00F15A94">
        <w:rPr>
          <w:rFonts w:ascii="Arial" w:hAnsi="Arial" w:cs="Arial"/>
          <w:b/>
          <w:i/>
          <w:sz w:val="22"/>
          <w:szCs w:val="24"/>
        </w:rPr>
        <w:t xml:space="preserve">ofertę należy podpisać </w:t>
      </w:r>
      <w:r w:rsidRPr="00F15A94">
        <w:rPr>
          <w:rFonts w:ascii="Arial" w:hAnsi="Arial" w:cs="Arial"/>
          <w:b/>
          <w:i/>
          <w:sz w:val="22"/>
          <w:szCs w:val="24"/>
        </w:rPr>
        <w:br/>
        <w:t>kwalifikowanym podpisem elektronicznym</w:t>
      </w:r>
    </w:p>
    <w:p w14:paraId="128A395C" w14:textId="77777777" w:rsidR="00F15A94" w:rsidRPr="00F15A94" w:rsidRDefault="00F15A94" w:rsidP="00F15A94">
      <w:pPr>
        <w:spacing w:before="0" w:after="0"/>
        <w:ind w:left="4247"/>
        <w:jc w:val="right"/>
        <w:rPr>
          <w:rFonts w:ascii="Arial" w:hAnsi="Arial" w:cs="Arial"/>
          <w:b/>
          <w:i/>
          <w:sz w:val="22"/>
          <w:szCs w:val="24"/>
        </w:rPr>
      </w:pPr>
      <w:r w:rsidRPr="00F15A94">
        <w:rPr>
          <w:rFonts w:ascii="Arial" w:hAnsi="Arial" w:cs="Arial"/>
          <w:b/>
          <w:i/>
          <w:sz w:val="22"/>
          <w:szCs w:val="24"/>
        </w:rPr>
        <w:t>lub podpisem zaufanym lub podpisem osobistym</w:t>
      </w:r>
    </w:p>
    <w:p w14:paraId="0FDAE122" w14:textId="22EEFB20" w:rsidR="00E92064" w:rsidRDefault="00E92064" w:rsidP="0034023B">
      <w:pPr>
        <w:spacing w:before="0" w:after="0"/>
        <w:ind w:left="4247"/>
        <w:jc w:val="right"/>
        <w:rPr>
          <w:rFonts w:ascii="Arial" w:hAnsi="Arial" w:cs="Arial"/>
          <w:i/>
          <w:iCs/>
          <w:sz w:val="22"/>
          <w:szCs w:val="22"/>
        </w:rPr>
      </w:pPr>
    </w:p>
    <w:p w14:paraId="4524B3CC" w14:textId="77777777" w:rsidR="0034023B" w:rsidRDefault="0034023B" w:rsidP="0034023B">
      <w:pPr>
        <w:spacing w:before="0" w:after="0"/>
        <w:ind w:left="4247"/>
        <w:jc w:val="right"/>
        <w:rPr>
          <w:rFonts w:ascii="Arial" w:hAnsi="Arial" w:cs="Arial"/>
          <w:i/>
          <w:iCs/>
          <w:sz w:val="22"/>
          <w:szCs w:val="22"/>
        </w:rPr>
      </w:pPr>
    </w:p>
    <w:p w14:paraId="7F1BDA6B" w14:textId="77777777" w:rsidR="00E92064" w:rsidRDefault="00E92064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5D60B2B2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59ACCB69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268CE78F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2FD41263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19740E61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1B0E0C4B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13D0CAB0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32788F6B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0F3FD1E2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68FED0D1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4AC2C2A6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49DDD441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3CC5CA50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17A8B91C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1D15E6D3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2B5C8C62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5B80887C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53A55B1F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2E12DB16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50A97C35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0483612F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0837E408" w14:textId="196F7CC1" w:rsidR="00192629" w:rsidRDefault="00192629" w:rsidP="00F15A94">
      <w:pPr>
        <w:autoSpaceDE w:val="0"/>
        <w:autoSpaceDN w:val="0"/>
        <w:spacing w:before="0" w:after="0" w:line="240" w:lineRule="auto"/>
        <w:ind w:left="0"/>
        <w:rPr>
          <w:rFonts w:ascii="Arial" w:hAnsi="Arial" w:cs="Arial"/>
          <w:i/>
          <w:iCs/>
          <w:sz w:val="22"/>
          <w:szCs w:val="22"/>
        </w:rPr>
      </w:pPr>
    </w:p>
    <w:p w14:paraId="039A3477" w14:textId="5F5C75B1" w:rsidR="003A299C" w:rsidRPr="003A299C" w:rsidRDefault="003A299C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  <w:r w:rsidRPr="003A299C">
        <w:rPr>
          <w:rFonts w:ascii="Arial" w:hAnsi="Arial" w:cs="Arial"/>
          <w:i/>
          <w:iCs/>
          <w:sz w:val="22"/>
          <w:szCs w:val="22"/>
        </w:rPr>
        <w:t>Załącznik nr 1 do Formularza ofertowego</w:t>
      </w:r>
      <w:r w:rsidRPr="00E92064">
        <w:rPr>
          <w:rFonts w:ascii="Arial" w:hAnsi="Arial" w:cs="Arial"/>
          <w:i/>
          <w:iCs/>
          <w:sz w:val="22"/>
          <w:szCs w:val="22"/>
        </w:rPr>
        <w:t xml:space="preserve"> </w:t>
      </w:r>
      <w:r w:rsidR="00E92064" w:rsidRPr="00E92064">
        <w:rPr>
          <w:rFonts w:ascii="Arial" w:hAnsi="Arial" w:cs="Arial"/>
          <w:i/>
          <w:iCs/>
          <w:sz w:val="22"/>
          <w:szCs w:val="22"/>
        </w:rPr>
        <w:t xml:space="preserve">Zadanie </w:t>
      </w:r>
      <w:r w:rsidR="00E92064">
        <w:rPr>
          <w:rFonts w:ascii="Arial" w:hAnsi="Arial" w:cs="Arial"/>
          <w:i/>
          <w:iCs/>
          <w:sz w:val="22"/>
          <w:szCs w:val="22"/>
        </w:rPr>
        <w:t>1</w:t>
      </w:r>
    </w:p>
    <w:p w14:paraId="4DDB75EC" w14:textId="77777777" w:rsidR="003A299C" w:rsidRPr="00E92064" w:rsidRDefault="003A299C" w:rsidP="003A299C">
      <w:pPr>
        <w:autoSpaceDE w:val="0"/>
        <w:autoSpaceDN w:val="0"/>
        <w:spacing w:before="0" w:after="0" w:line="240" w:lineRule="auto"/>
        <w:ind w:left="0"/>
        <w:rPr>
          <w:rFonts w:ascii="Arial" w:hAnsi="Arial" w:cs="Arial"/>
          <w:i/>
          <w:iCs/>
          <w:sz w:val="22"/>
          <w:szCs w:val="22"/>
        </w:rPr>
      </w:pPr>
    </w:p>
    <w:p w14:paraId="7747BD84" w14:textId="77777777" w:rsidR="003A299C" w:rsidRDefault="003A299C" w:rsidP="003A299C">
      <w:pPr>
        <w:autoSpaceDE w:val="0"/>
        <w:autoSpaceDN w:val="0"/>
        <w:spacing w:before="0" w:after="0" w:line="24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3A299C">
        <w:rPr>
          <w:rFonts w:ascii="Arial" w:hAnsi="Arial" w:cs="Arial"/>
          <w:b/>
          <w:sz w:val="22"/>
          <w:szCs w:val="22"/>
        </w:rPr>
        <w:t>OPIS PARAMETRÓW TECHNICZNYCH</w:t>
      </w:r>
      <w:r w:rsidR="001C6DF2">
        <w:rPr>
          <w:rFonts w:ascii="Arial" w:hAnsi="Arial" w:cs="Arial"/>
          <w:b/>
          <w:sz w:val="22"/>
          <w:szCs w:val="22"/>
        </w:rPr>
        <w:t xml:space="preserve"> </w:t>
      </w:r>
      <w:r w:rsidR="00FF5866">
        <w:rPr>
          <w:rFonts w:ascii="Arial" w:hAnsi="Arial" w:cs="Arial"/>
          <w:b/>
          <w:sz w:val="22"/>
          <w:szCs w:val="22"/>
        </w:rPr>
        <w:t>- ZADANIE 1</w:t>
      </w:r>
      <w:r w:rsidRPr="003A299C">
        <w:rPr>
          <w:rFonts w:ascii="Arial" w:hAnsi="Arial" w:cs="Arial"/>
          <w:b/>
          <w:sz w:val="22"/>
          <w:szCs w:val="22"/>
        </w:rPr>
        <w:t xml:space="preserve"> </w:t>
      </w:r>
    </w:p>
    <w:p w14:paraId="163E688B" w14:textId="77777777" w:rsidR="00354FD6" w:rsidRDefault="00354FD6" w:rsidP="003A299C">
      <w:pPr>
        <w:autoSpaceDE w:val="0"/>
        <w:autoSpaceDN w:val="0"/>
        <w:spacing w:before="0" w:after="0" w:line="24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733D4C13" w14:textId="77777777" w:rsidR="00354FD6" w:rsidRDefault="00354FD6" w:rsidP="003A299C">
      <w:pPr>
        <w:autoSpaceDE w:val="0"/>
        <w:autoSpaceDN w:val="0"/>
        <w:spacing w:before="0" w:after="0" w:line="24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FE24EB">
        <w:rPr>
          <w:rFonts w:ascii="Arial" w:hAnsi="Arial" w:cs="Arial"/>
          <w:b/>
          <w:sz w:val="22"/>
          <w:szCs w:val="22"/>
        </w:rPr>
        <w:t>OPIS/PARAMETRY WYMAGANE NIE GORSZE NIŻ:</w:t>
      </w:r>
    </w:p>
    <w:p w14:paraId="119C5BDB" w14:textId="77777777" w:rsidR="00FE24EB" w:rsidRDefault="00FE24EB" w:rsidP="003A299C">
      <w:pPr>
        <w:autoSpaceDE w:val="0"/>
        <w:autoSpaceDN w:val="0"/>
        <w:spacing w:before="0" w:after="0" w:line="24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9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"/>
        <w:gridCol w:w="3688"/>
        <w:gridCol w:w="1138"/>
        <w:gridCol w:w="4690"/>
      </w:tblGrid>
      <w:tr w:rsidR="005F426A" w:rsidRPr="005F426A" w14:paraId="37D84796" w14:textId="77777777" w:rsidTr="000F2999">
        <w:trPr>
          <w:trHeight w:val="165"/>
        </w:trPr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6E26ED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55D42673" w14:textId="77777777" w:rsidTr="000F2999">
        <w:trPr>
          <w:trHeight w:val="34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3F1822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8DDDF8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b/>
                <w:bCs/>
                <w:color w:val="000000"/>
              </w:rPr>
              <w:t>JEDNOSTKA GŁÓWNA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893243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Parametr wymagany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59EC89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Parametr oferowany</w:t>
            </w:r>
          </w:p>
        </w:tc>
      </w:tr>
      <w:tr w:rsidR="005F426A" w:rsidRPr="005F426A" w14:paraId="33A4C576" w14:textId="77777777" w:rsidTr="000F2999">
        <w:trPr>
          <w:trHeight w:val="52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D3EC15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14C775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 xml:space="preserve">Aparat ze zintegrowaną stacją roboczą, systemem archiwizacji oraz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videoprinterem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 xml:space="preserve"> B&amp;W sterowanymi z panelu operatora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34A792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0D8499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5B6FCD73" w14:textId="77777777" w:rsidTr="000F2999">
        <w:trPr>
          <w:trHeight w:val="52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381E93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F9DE05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Aparat fabrycznie nowy, rok produkcji min. 2026 dostarczony przez autoryzowanego dystrybutora producenta.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C73FE1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EA8151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46A918BD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29AA7D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7E64F6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 xml:space="preserve">Zasilanie urządzenia 230V 50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Hz</w:t>
            </w:r>
            <w:proofErr w:type="spellEnd"/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F40C67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8CBFDC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24E54286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26DEE1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413DDF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 xml:space="preserve">Głośność pracy aparatu poniżej 40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dB</w:t>
            </w:r>
            <w:proofErr w:type="spellEnd"/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EF6F93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9832E4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68E2FF85" w14:textId="77777777" w:rsidTr="000F2999">
        <w:trPr>
          <w:trHeight w:val="34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35E586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B30D29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 xml:space="preserve">Możliwość programowania własnych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presetów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>: min. 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0CC2AD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952617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67CD218C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717D88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E9A779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 xml:space="preserve">Aparat wyposażony w cyfrowy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beamformer</w:t>
            </w:r>
            <w:proofErr w:type="spellEnd"/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CA7100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5DCEA3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5D11D16D" w14:textId="77777777" w:rsidTr="000F2999">
        <w:trPr>
          <w:trHeight w:val="34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8CEC00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46844F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Cztery koła skrętne z możliwością blokowania wszystkich kół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4E8909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EC2344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24E2AC5D" w14:textId="77777777" w:rsidTr="000F2999">
        <w:trPr>
          <w:trHeight w:val="88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9C27D4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B0B2B3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Fabrycznie wbudowany monitor LED, kolorowy, o przekątnej ekranu minimum 21”. Rozdzielczość monitora min. 1920 x 1080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C47031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10E8AF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Parametr wymagany – 0 punktów</w:t>
            </w:r>
          </w:p>
          <w:p w14:paraId="63BB5617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Powyżej 21” – 5 punktów</w:t>
            </w:r>
          </w:p>
        </w:tc>
      </w:tr>
      <w:tr w:rsidR="005F426A" w:rsidRPr="005F426A" w14:paraId="372B6D90" w14:textId="77777777" w:rsidTr="000F2999">
        <w:trPr>
          <w:trHeight w:val="88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FB36DD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749647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Aparat wyposażony w panel dotykowy LED min. 10,0” rozdzielczość min. 1280x800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B5DB0A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A0DFC8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Parametr wymagany – 0 punktów</w:t>
            </w:r>
          </w:p>
          <w:p w14:paraId="76B5CAA1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Powyżej 10” – 5 punktów</w:t>
            </w:r>
          </w:p>
        </w:tc>
      </w:tr>
      <w:tr w:rsidR="005F426A" w:rsidRPr="005F426A" w14:paraId="6FE7129E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16F685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FC118D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Regulacja panelu sterowania góra-dół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3A21C5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2E4A59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5FEDA92D" w14:textId="77777777" w:rsidTr="000F2999">
        <w:trPr>
          <w:trHeight w:val="52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C232E2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26C8C4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Cyfrowa regulacja TGC dostępna na dotykowym panelu, z funkcją zapamiętywania kilku preferowanych ustawień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F0D7AE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8EE4D6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41FD98EC" w14:textId="77777777" w:rsidTr="000F2999">
        <w:trPr>
          <w:trHeight w:val="52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800F78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DE4C8E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Konsola aparatu wyposażona w klawiaturę alfanumeryczną: wirtualną – dostępną na panelu dotykowym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2BB4E1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C71F04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5C80591D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E05F9D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C0E7A0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Skala szarości: min. 256 odcieni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829395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648648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14A3F632" w14:textId="77777777" w:rsidTr="000F2999">
        <w:trPr>
          <w:trHeight w:val="900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E78906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807CB4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Cyfrowy układ formowania wiązki ultradźwiękowej min. 800000 kanałów procesowych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3CD0D8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C130EF" w14:textId="77777777" w:rsid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</w:rPr>
            </w:pPr>
            <w:r w:rsidRPr="005F426A">
              <w:rPr>
                <w:rFonts w:ascii="Arial" w:hAnsi="Arial" w:cs="Arial"/>
                <w:color w:val="000000"/>
              </w:rPr>
              <w:t xml:space="preserve">Parametr wymagany – 0 punktów </w:t>
            </w:r>
          </w:p>
          <w:p w14:paraId="6324C4EF" w14:textId="22874079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Powyżej 800000 – 5 punktów</w:t>
            </w:r>
          </w:p>
        </w:tc>
      </w:tr>
      <w:tr w:rsidR="005F426A" w:rsidRPr="005F426A" w14:paraId="0DD66AE7" w14:textId="77777777" w:rsidTr="000F2999">
        <w:trPr>
          <w:trHeight w:val="34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2888D2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15C405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Zakres pracy dostępnych głowic obrazowych min. 1-16 MHz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0DC4AA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3E8739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69763F4E" w14:textId="77777777" w:rsidTr="000F2999">
        <w:trPr>
          <w:trHeight w:val="34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CFE78C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lastRenderedPageBreak/>
              <w:t>16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F2D893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Ilość aktywnych, równoważnych gniazd do podłączenia głowic obrazowych: min. 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6B5CD6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D56AFC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37D9E52C" w14:textId="77777777" w:rsidTr="000F2999">
        <w:trPr>
          <w:trHeight w:val="34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67739E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CB5DE6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Ilość obrazów pamięci dynamicznej CINE min. 45000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DE10CE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3776EB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04F70C8A" w14:textId="77777777" w:rsidTr="000F2999">
        <w:trPr>
          <w:trHeight w:val="52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398D9F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FACEEC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Archiwizacja danych pacjentów, raportów, obrazów pętli obrazowych na lokalnym dysku twardym SSD: min. 500 GB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E11C7C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0E9858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72298495" w14:textId="77777777" w:rsidTr="000F2999">
        <w:trPr>
          <w:trHeight w:val="52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A8AFD4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6E0A23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Archiwizacja sekwencji filmowych na dysku twardym w czasie badania (równoległe nagrywanie) i po zamrożeniu (pętli CINE).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8798CC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FDB584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3FEF1C6D" w14:textId="77777777" w:rsidTr="000F2999">
        <w:trPr>
          <w:trHeight w:val="70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D03D3E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CA49C3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Możliwość exportu obrazów i pętli obrazowych na dyski CD, DVD, pamięci Pen-Drive w formatach min. BMP, JPG, TIFF, DICOM, AVI (dla pętli obrazowych)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7CC0AB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F8194A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317D561D" w14:textId="77777777" w:rsidTr="000F2999">
        <w:trPr>
          <w:trHeight w:val="70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2254B1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17F4FF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 xml:space="preserve">Fabrycznie wgrane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presety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>: min. 30</w:t>
            </w:r>
          </w:p>
          <w:p w14:paraId="1D1ECDA7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(m.in.: echo dorosłych, echo dzieci, echo serca płodu, I trymestr, II – III trymestr, III trymestr,  miednica, macica)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C4528A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9F4DEE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24F8D139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5D6849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767285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Tryb B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13FC0E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B99795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16611E75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7F43FC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6007F1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Głębokość penetracji min. 2-38cm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1D89E3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3F7B11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4FB847EB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DA3BD5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D361F3E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Obrazowanie trapezowe na głowicach liniowych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593E3A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B51375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2F9A5809" w14:textId="77777777" w:rsidTr="000F2999">
        <w:trPr>
          <w:trHeight w:val="70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ABE918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1A3F0C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 xml:space="preserve">Maksymalna dynamika systemu min. 250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dB</w:t>
            </w:r>
            <w:proofErr w:type="spellEnd"/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F1769E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0421E5" w14:textId="77777777" w:rsid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</w:rPr>
            </w:pPr>
            <w:r w:rsidRPr="005F426A">
              <w:rPr>
                <w:rFonts w:ascii="Arial" w:hAnsi="Arial" w:cs="Arial"/>
                <w:color w:val="000000"/>
              </w:rPr>
              <w:t xml:space="preserve">Parametr wymagany – 0 punktów </w:t>
            </w:r>
          </w:p>
          <w:p w14:paraId="74605B45" w14:textId="437F0589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Powyżej 250dB – 5 punktów</w:t>
            </w:r>
          </w:p>
        </w:tc>
      </w:tr>
      <w:tr w:rsidR="005F426A" w:rsidRPr="005F426A" w14:paraId="25089509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300F62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CB12B3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Ilość stref ogniskowania przy nadawaniu minimum 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990650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940821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5C64B5B9" w14:textId="77777777" w:rsidTr="000F2999">
        <w:trPr>
          <w:trHeight w:val="52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4A32D7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8D4144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Obrazowanie wieloczęstotliwościowe   wykorzystujące technologię obrazowania na kilku częstotliwościach  JEDNOCZEŚNIE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0D9B68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0FA61E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38FB1A82" w14:textId="77777777" w:rsidTr="000F2999">
        <w:trPr>
          <w:trHeight w:val="34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9C588B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FD9A45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Maksymalna prędkość obrazowania (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frame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rate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 xml:space="preserve">) min. 2000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fps</w:t>
            </w:r>
            <w:proofErr w:type="spellEnd"/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1437BD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AB0C14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26772B37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34AC65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C656E3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Zoom dla obrazów „na żywo” i zatrzymanych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002526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9DDEBF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27E846BB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C1B10D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B211EB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Całkowita wielkość powiększenia minimum x8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66482D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EBBE18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36AAC89C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EE4DA0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24B6DD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Możliwość rotacji obrazu o 360° w skoku co 90°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87F78E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30D010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5EF24567" w14:textId="77777777" w:rsidTr="000F2999">
        <w:trPr>
          <w:trHeight w:val="34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DED77F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 32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FE0047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Zmiana wzmocnienia obrazu zamrożonego i obrazu z pamięci CINE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5D4ECE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A4F259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331B4CC2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5D710A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C64056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Obrazowanie harmoniczne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9EE374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88CC87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7C443ECB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5C6FBD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378785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Obrazowanie harmoniczne z odwróconym impulsem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56B556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776AAD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5772A0B2" w14:textId="77777777" w:rsidTr="000F2999">
        <w:trPr>
          <w:trHeight w:val="34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29EAAE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1CF5A5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Funkcja automatycznej optymalizacji obrazu przy pomocy jednego przycisku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088C04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F03D75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186428D1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8BBBC8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lastRenderedPageBreak/>
              <w:t>36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AFCFD0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Tryb M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C3FE1C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F83DB5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0FF22CD5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7E8828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3A4324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Tryb M z Dopplerem Kolorowym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2EA966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25887E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4D865ED8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AE9FCC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354CB2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Doppler Kolorowy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DCC1E9C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BF0743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74A5B0FC" w14:textId="77777777" w:rsidTr="000F2999">
        <w:trPr>
          <w:trHeight w:val="34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F16594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D2A1D3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Maksymalna prędkość obrazowania w Dopplerze Kolorowym(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frame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rate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 xml:space="preserve">) min. 400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fps</w:t>
            </w:r>
            <w:proofErr w:type="spellEnd"/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970B4B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992ED0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4B321391" w14:textId="77777777" w:rsidTr="000F2999">
        <w:trPr>
          <w:trHeight w:val="34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83A212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ED3D05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Maksymalna częstotliwość PRF dla Dopplera Kolorowego min. 19 KHz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4AB04D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5A3864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3B237F07" w14:textId="77777777" w:rsidTr="000F2999">
        <w:trPr>
          <w:trHeight w:val="34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258734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C0B473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Maksymalna prędkość w Dopplerze Kolorowym: min. 3.3 m/s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D78276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B4A4CF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167F55C1" w14:textId="77777777" w:rsidTr="000F2999">
        <w:trPr>
          <w:trHeight w:val="34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CD0F13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C83C71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Kąt pochylenia bramki Kolorowego Dopplera min: +/- 30°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C3B482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F0C9ED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26C4CDA9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09799F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8B9E8E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Kierunkowy Doppler Mocy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4E869A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8E93B2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5CFF7E31" w14:textId="77777777" w:rsidTr="000F2999">
        <w:trPr>
          <w:trHeight w:val="180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12967F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2478A0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Doppler Pulsacyjny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3480F2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439032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58336423" w14:textId="77777777" w:rsidTr="000F2999">
        <w:trPr>
          <w:trHeight w:val="34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990833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DC63AC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 xml:space="preserve">Dynamika systemu dla Dopplera Pulsacyjnego w zakresie min. 30-256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dB</w:t>
            </w:r>
            <w:proofErr w:type="spellEnd"/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E87A7A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AF6E9E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33A704B1" w14:textId="77777777" w:rsidTr="000F2999">
        <w:trPr>
          <w:trHeight w:val="34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956A28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165965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Maksymalna częstotliwość PRF dla Dopplera Pulsacyjnego min. 22 kHz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7061DE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6743F6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0FBDD6F5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6BC95A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184D60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Prędkość w Dopplerze Pulsacyjnym min. 8.8 m/s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5D20E2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C3631C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005DF1E2" w14:textId="77777777" w:rsidTr="000F2999">
        <w:trPr>
          <w:trHeight w:val="34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EC27CF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BFE984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Regulacja wielkości bramki w Dopplerze Pulsacyjnym min 0,5-25 mm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6E6B6F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1C57B7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5290F340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151BE2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DB6A18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  <w:lang w:val="en-GB"/>
              </w:rPr>
            </w:pPr>
            <w:proofErr w:type="spellStart"/>
            <w:r w:rsidRPr="005F426A">
              <w:rPr>
                <w:rFonts w:ascii="Arial" w:hAnsi="Arial" w:cs="Arial"/>
                <w:color w:val="000000"/>
                <w:lang w:val="en-GB"/>
              </w:rPr>
              <w:t>Tryb</w:t>
            </w:r>
            <w:proofErr w:type="spellEnd"/>
            <w:r w:rsidRPr="005F426A">
              <w:rPr>
                <w:rFonts w:ascii="Arial" w:hAnsi="Arial" w:cs="Arial"/>
                <w:color w:val="000000"/>
                <w:lang w:val="en-GB"/>
              </w:rPr>
              <w:t xml:space="preserve"> Triplex (B+CD/PD+PWD)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81FD67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E3145C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306BEA6F" w14:textId="77777777" w:rsidTr="000F2999">
        <w:trPr>
          <w:trHeight w:val="34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DD0B266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58A5DB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Obrazowanie złożeniowe (B+B/CD) w czasie rzeczywistym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DFA23D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5FFCA3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1E522BC7" w14:textId="77777777" w:rsidTr="000F2999">
        <w:trPr>
          <w:trHeight w:val="88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0D6969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91A6C1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 xml:space="preserve">Zaawansowany filtr do redukcji szumów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speklowych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 xml:space="preserve"> polepszający jednocześnie obrazowanie w skali szarości oraz skalę kontrastu z jednoczesnym uwydatnieniem granic tkanek – uzyskany obraz jest zbliżony do obrazów MRI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B70A23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0CBA41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2B179F7F" w14:textId="77777777" w:rsidTr="000F2999">
        <w:trPr>
          <w:trHeight w:val="142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6634CD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048F90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 xml:space="preserve">Oprogramowanie służące  do szczegółowego obrazowania drobnych obiektów (w niewielkim stopniu różniących się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echogenicznością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 xml:space="preserve"> od otaczających tkanek), umożliwiające dokładną wizualizację włókien mięśniowych, przyczepów, ścięgien jak także innych struktur anatomicznych znacznie, poprawiające rozdzielczość uzyskanych obrazów 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046127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0FE6D8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11C72E9C" w14:textId="77777777" w:rsidTr="000F2999">
        <w:trPr>
          <w:trHeight w:val="10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4E995D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5E508A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Funkcja obrazująca powiększenie znacznika pomiarowego (lupa), pozwalająca wykonywać pomiary z bardzo dużą precyzją bez konieczności powiększania obszaru zainteresowania. Okno powiększenia wyświetlone poza obrazem diagnostycznym.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448A1C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73350E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00A28510" w14:textId="77777777" w:rsidTr="000F2999">
        <w:trPr>
          <w:trHeight w:val="52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53C5F4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lastRenderedPageBreak/>
              <w:t>54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DDECB8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Zaawansowana funkcja obrazowania wysokiej czułości i rozdzielczości do wykrywania i obrazowania bardzo wolnych przepływów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CF28D5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5E52FD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62BDFBA9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D75F6C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749D4E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Funkcja obrazowania krzyżowego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C3B472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EE3D9A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387FB9D4" w14:textId="77777777" w:rsidTr="000F2999">
        <w:trPr>
          <w:trHeight w:val="19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6C5D82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4C1945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Oprogramowanie do badań min:</w:t>
            </w:r>
          </w:p>
          <w:p w14:paraId="4F724C20" w14:textId="77777777" w:rsidR="005F426A" w:rsidRPr="005F426A" w:rsidRDefault="005F426A" w:rsidP="005F426A">
            <w:pPr>
              <w:numPr>
                <w:ilvl w:val="0"/>
                <w:numId w:val="43"/>
              </w:numPr>
              <w:spacing w:before="0" w:after="0" w:line="240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brzusznych</w:t>
            </w:r>
          </w:p>
          <w:p w14:paraId="6EDF3C37" w14:textId="77777777" w:rsidR="005F426A" w:rsidRPr="005F426A" w:rsidRDefault="005F426A" w:rsidP="005F426A">
            <w:pPr>
              <w:numPr>
                <w:ilvl w:val="0"/>
                <w:numId w:val="43"/>
              </w:numPr>
              <w:spacing w:before="0" w:after="0" w:line="240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kardiologicznych</w:t>
            </w:r>
          </w:p>
          <w:p w14:paraId="05160CF6" w14:textId="77777777" w:rsidR="005F426A" w:rsidRPr="005F426A" w:rsidRDefault="005F426A" w:rsidP="005F426A">
            <w:pPr>
              <w:numPr>
                <w:ilvl w:val="0"/>
                <w:numId w:val="43"/>
              </w:numPr>
              <w:spacing w:before="0" w:after="0" w:line="240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ginekologicznych</w:t>
            </w:r>
          </w:p>
          <w:p w14:paraId="39FBD9F6" w14:textId="77777777" w:rsidR="005F426A" w:rsidRPr="005F426A" w:rsidRDefault="005F426A" w:rsidP="005F426A">
            <w:pPr>
              <w:numPr>
                <w:ilvl w:val="0"/>
                <w:numId w:val="43"/>
              </w:numPr>
              <w:spacing w:before="0" w:after="0" w:line="240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5F426A">
              <w:rPr>
                <w:rFonts w:ascii="Arial" w:hAnsi="Arial" w:cs="Arial"/>
                <w:color w:val="000000"/>
              </w:rPr>
              <w:t>mięśniowoszkieletowe</w:t>
            </w:r>
            <w:proofErr w:type="spellEnd"/>
          </w:p>
          <w:p w14:paraId="0DE58CBC" w14:textId="77777777" w:rsidR="005F426A" w:rsidRPr="005F426A" w:rsidRDefault="005F426A" w:rsidP="005F426A">
            <w:pPr>
              <w:numPr>
                <w:ilvl w:val="0"/>
                <w:numId w:val="43"/>
              </w:numPr>
              <w:spacing w:before="0" w:after="0" w:line="240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położnicze</w:t>
            </w:r>
          </w:p>
          <w:p w14:paraId="3A54BE05" w14:textId="77777777" w:rsidR="005F426A" w:rsidRPr="005F426A" w:rsidRDefault="005F426A" w:rsidP="005F426A">
            <w:pPr>
              <w:numPr>
                <w:ilvl w:val="0"/>
                <w:numId w:val="43"/>
              </w:numPr>
              <w:spacing w:before="0" w:after="0" w:line="240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pediatrycznych</w:t>
            </w:r>
          </w:p>
          <w:p w14:paraId="600AA8B8" w14:textId="77777777" w:rsidR="005F426A" w:rsidRPr="005F426A" w:rsidRDefault="005F426A" w:rsidP="005F426A">
            <w:pPr>
              <w:numPr>
                <w:ilvl w:val="0"/>
                <w:numId w:val="43"/>
              </w:numPr>
              <w:spacing w:before="0" w:after="0" w:line="240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małych narządów</w:t>
            </w:r>
          </w:p>
          <w:p w14:paraId="13F7920F" w14:textId="77777777" w:rsidR="005F426A" w:rsidRPr="005F426A" w:rsidRDefault="005F426A" w:rsidP="005F426A">
            <w:pPr>
              <w:numPr>
                <w:ilvl w:val="0"/>
                <w:numId w:val="43"/>
              </w:numPr>
              <w:spacing w:before="0" w:after="0" w:line="240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5F426A">
              <w:rPr>
                <w:rFonts w:ascii="Arial" w:hAnsi="Arial" w:cs="Arial"/>
                <w:color w:val="000000"/>
              </w:rPr>
              <w:t>transkranialne</w:t>
            </w:r>
            <w:proofErr w:type="spellEnd"/>
          </w:p>
          <w:p w14:paraId="1BAAFC8E" w14:textId="77777777" w:rsidR="005F426A" w:rsidRPr="005F426A" w:rsidRDefault="005F426A" w:rsidP="005F426A">
            <w:pPr>
              <w:numPr>
                <w:ilvl w:val="0"/>
                <w:numId w:val="43"/>
              </w:numPr>
              <w:spacing w:before="0" w:after="0" w:line="240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urologicznych</w:t>
            </w:r>
          </w:p>
          <w:p w14:paraId="09A7826B" w14:textId="77777777" w:rsidR="005F426A" w:rsidRPr="005F426A" w:rsidRDefault="005F426A" w:rsidP="005F426A">
            <w:pPr>
              <w:numPr>
                <w:ilvl w:val="0"/>
                <w:numId w:val="43"/>
              </w:numPr>
              <w:spacing w:before="0" w:after="0" w:line="240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naczyniowych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430A80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 </w:t>
            </w:r>
          </w:p>
          <w:p w14:paraId="78F6C336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BF26B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26A" w:rsidRPr="005F426A" w14:paraId="19CA7FB5" w14:textId="77777777" w:rsidTr="000F2999">
        <w:trPr>
          <w:trHeight w:val="19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08D462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C86953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Pomiary podstawowe na obrazie:</w:t>
            </w:r>
          </w:p>
          <w:p w14:paraId="4B7D780F" w14:textId="77777777" w:rsidR="005F426A" w:rsidRPr="005F426A" w:rsidRDefault="005F426A" w:rsidP="005F426A">
            <w:pPr>
              <w:numPr>
                <w:ilvl w:val="0"/>
                <w:numId w:val="44"/>
              </w:numPr>
              <w:spacing w:before="0" w:after="0" w:line="240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pomiar odległości, </w:t>
            </w:r>
          </w:p>
          <w:p w14:paraId="2773A84C" w14:textId="77777777" w:rsidR="005F426A" w:rsidRPr="005F426A" w:rsidRDefault="005F426A" w:rsidP="005F426A">
            <w:pPr>
              <w:numPr>
                <w:ilvl w:val="0"/>
                <w:numId w:val="44"/>
              </w:numPr>
              <w:spacing w:before="0" w:after="0" w:line="240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obwodu, </w:t>
            </w:r>
          </w:p>
          <w:p w14:paraId="1B0C4514" w14:textId="77777777" w:rsidR="005F426A" w:rsidRPr="005F426A" w:rsidRDefault="005F426A" w:rsidP="005F426A">
            <w:pPr>
              <w:numPr>
                <w:ilvl w:val="0"/>
                <w:numId w:val="44"/>
              </w:numPr>
              <w:spacing w:before="0" w:after="0" w:line="240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pola powierzchni, </w:t>
            </w:r>
          </w:p>
          <w:p w14:paraId="40C2BF19" w14:textId="77777777" w:rsidR="005F426A" w:rsidRPr="005F426A" w:rsidRDefault="005F426A" w:rsidP="005F426A">
            <w:pPr>
              <w:numPr>
                <w:ilvl w:val="0"/>
                <w:numId w:val="44"/>
              </w:numPr>
              <w:spacing w:before="0" w:after="0" w:line="240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objętości</w:t>
            </w:r>
          </w:p>
          <w:p w14:paraId="0A29E9B8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Możliwość przypisania kolejności wykonywania pomiarów do danego użytkownika, funkcja automatycznego rozpoczynania kolejnego pomiaru po wykonaniu uprzedniego</w:t>
            </w:r>
          </w:p>
          <w:p w14:paraId="04F7DDD6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Możliwość wykreowania własnej formuły obliczeniowej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0611BE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E365EF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58B35F62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91FC3A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85FCC2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Obrazowanie panoramiczne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3E8774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DF32F9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0E55F2EA" w14:textId="77777777" w:rsidTr="000F2999">
        <w:trPr>
          <w:trHeight w:val="52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5F2623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47105E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5F426A">
              <w:rPr>
                <w:rFonts w:ascii="Arial" w:hAnsi="Arial" w:cs="Arial"/>
                <w:color w:val="000000"/>
              </w:rPr>
              <w:t>Elastografia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 xml:space="preserve"> typu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Strain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>. Możliwość wyliczenia stosunku sztywności (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strain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 xml:space="preserve"> ratio) dla dwóch różnych punktów (tkanka badana i referencyjna)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4B9F2C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26173A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39B5ADAA" w14:textId="77777777" w:rsidTr="000F2999">
        <w:trPr>
          <w:trHeight w:val="34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54A6EB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9449C8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 xml:space="preserve">Opcja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Strain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 xml:space="preserve"> oraz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Stress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 xml:space="preserve"> Echo do zaawansowanych badań kardiologicznych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DF5146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3DDF8B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3BAD7B5B" w14:textId="77777777" w:rsidTr="000F2999">
        <w:trPr>
          <w:trHeight w:val="124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D42841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1902C2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Aplikacja dedykowana do badania piersi w trybie B-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Mode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>, umożliwiająca analizę morfologiczną z automatycznym oraz półautomatycznym obrysem ewentualnych zmian nowotworowych oraz możliwością klasyfikacji nowotworowej według BI-RADS. Aplikacja zawiera dedykowany raport z badania piersi.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8B8857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FA76D3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5B26FCFD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6231E5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20DDE2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Doppler Fali Ciągłej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ECE9B6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CED751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4AA2B24F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C46974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0E3E10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Pomiary kardiologiczne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6FCB20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D056E6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3CF4ABE9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9F6B19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DC753A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Tkankowy Doppler kolorowy i spektralny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89EF10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A50D1C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79DCFF1F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73E117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8EE1DC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5F426A">
              <w:rPr>
                <w:rFonts w:ascii="Arial" w:hAnsi="Arial" w:cs="Arial"/>
                <w:color w:val="000000"/>
              </w:rPr>
              <w:t>Dicom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 xml:space="preserve"> 3.0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7B78BB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D38689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0D39196B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3441CC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CCFA90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Oprogramowanie 3D/4D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B53CC8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E98FA9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77591410" w14:textId="77777777" w:rsidTr="000F2999">
        <w:trPr>
          <w:trHeight w:val="214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90DB3C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lastRenderedPageBreak/>
              <w:t>67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3783EE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 xml:space="preserve">Aplikacja wykorzystującą algorytmy sztucznej inteligencji (tzw. AI -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Deep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 xml:space="preserve"> Learning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technology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 xml:space="preserve">) która w sposób automatyczny dokonuje detekcji położenia nerwu na obrazie ultrasonograficznym "na żywo" w trakcie badania a także wykonuje segmentację takiego obrazu (także "na żywo") pokazując położenie nie tylko nerwu ale także naczyń krwionośnych,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mięsni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 xml:space="preserve">, kości, więzadeł. Aplikacja wspiera pół - automatyczny pomiar powierzchni przekroju poprzecznego nerwu pośrodkowego nadgarstka (typu CSA) przydatnego do diagnostyki zespołu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cieśni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 xml:space="preserve"> nadgarstka.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CD3A51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43351A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1BFFDE7A" w14:textId="77777777" w:rsidTr="000F2999">
        <w:trPr>
          <w:trHeight w:val="165"/>
        </w:trPr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63A00D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b/>
                <w:bCs/>
                <w:color w:val="000000"/>
              </w:rPr>
              <w:t>II GŁOWICE</w:t>
            </w:r>
          </w:p>
        </w:tc>
      </w:tr>
      <w:tr w:rsidR="005F426A" w:rsidRPr="005F426A" w14:paraId="1FFC1CC7" w14:textId="77777777" w:rsidTr="000F2999">
        <w:trPr>
          <w:trHeight w:val="88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06BA4C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25D67F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 xml:space="preserve">Głowica liniowa do badań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mięśnioszkieletowych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>, małych narządów, naczyniowych</w:t>
            </w:r>
          </w:p>
          <w:p w14:paraId="21A2744B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Zakres częstotliwości pracy min.  3-16 MHz</w:t>
            </w:r>
          </w:p>
          <w:p w14:paraId="705436E3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-Ilość elementów: min. 192</w:t>
            </w:r>
          </w:p>
          <w:p w14:paraId="69CA93E7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-szerokość skanu: max 40 mm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99056C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71C76A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6F34537B" w14:textId="77777777" w:rsidTr="000F2999">
        <w:trPr>
          <w:trHeight w:val="165"/>
        </w:trPr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E8CE05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b/>
                <w:bCs/>
                <w:color w:val="000000"/>
              </w:rPr>
              <w:t>III URZĄDZENIA PERYFERYJNE</w:t>
            </w:r>
          </w:p>
        </w:tc>
      </w:tr>
      <w:tr w:rsidR="005F426A" w:rsidRPr="005F426A" w14:paraId="0F82CEDD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738254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5BB90A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5F426A">
              <w:rPr>
                <w:rFonts w:ascii="Arial" w:hAnsi="Arial" w:cs="Arial"/>
                <w:color w:val="000000"/>
              </w:rPr>
              <w:t>Videoprinter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 xml:space="preserve"> B/W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D69D63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60900B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3C115952" w14:textId="77777777" w:rsidTr="000F2999">
        <w:trPr>
          <w:trHeight w:val="165"/>
        </w:trPr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46B819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b/>
                <w:bCs/>
                <w:color w:val="000000"/>
              </w:rPr>
              <w:t>IV MOŻLIWOŚCI ROZBUDOWY SYSTEMU DOSTĘPNE NA DZIEŃ SKŁADANIA OFERT</w:t>
            </w:r>
          </w:p>
        </w:tc>
      </w:tr>
      <w:tr w:rsidR="005F426A" w:rsidRPr="005F426A" w14:paraId="7FD22191" w14:textId="77777777" w:rsidTr="000F2999">
        <w:trPr>
          <w:trHeight w:val="88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9C6826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54269E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 xml:space="preserve">Możliwość rozbudowy o głowicę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convex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 xml:space="preserve"> do badań brzusznych oraz ginekologiczno-położniczych</w:t>
            </w:r>
          </w:p>
          <w:p w14:paraId="365A2057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-Zakres częstotliwości pracy min. 2-8 MHz</w:t>
            </w:r>
          </w:p>
          <w:p w14:paraId="3A977DA3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-Ilość elementów: min. 192</w:t>
            </w:r>
          </w:p>
          <w:p w14:paraId="60BBB812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-Kąt skanowania:  min. 58°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916CEC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0C602C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722CACA1" w14:textId="77777777" w:rsidTr="000F2999">
        <w:trPr>
          <w:trHeight w:val="88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5EB09C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AA311B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Możliwość rozbudowy o Głowica liniowa typu „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hockey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>”</w:t>
            </w:r>
          </w:p>
          <w:p w14:paraId="2E2AA9E2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- zakres częstotliwości pracy 6-15 MHz</w:t>
            </w:r>
          </w:p>
          <w:p w14:paraId="35C40B1C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- ilość elementów min. 128</w:t>
            </w:r>
          </w:p>
          <w:p w14:paraId="3CEAFA01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 xml:space="preserve">-szerokość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scanu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 xml:space="preserve"> max. 30 mm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D85C11F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4E840D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1D744781" w14:textId="77777777" w:rsidTr="000F2999">
        <w:trPr>
          <w:trHeight w:val="720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E78863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680705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Możliwość rozbudowy o Głowica liniowa </w:t>
            </w:r>
          </w:p>
          <w:p w14:paraId="10E2287B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- zakres częstotliwości pracy 2-9 MHz</w:t>
            </w:r>
          </w:p>
          <w:p w14:paraId="4F37AC42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- ilość elementów min. 192</w:t>
            </w:r>
          </w:p>
          <w:p w14:paraId="25D834F2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-szerokość skanu min. 40 mm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740100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575C14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64E22001" w14:textId="77777777" w:rsidTr="000F2999">
        <w:trPr>
          <w:trHeight w:val="88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E7EA58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15FA93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Możliwość rozbudowy o moduł: Fabrycznie wbudowana bateria,  pozwalająca na min. 25 minut pracy aparatu w podstawowym trybie skanowania. Bateria pozwala na bezpieczne zakończenie i zapisanie badanie podczas awarii elektryczności.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3AB39D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09828E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6753FD4C" w14:textId="77777777" w:rsidTr="000F2999">
        <w:trPr>
          <w:trHeight w:val="124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F2BCD3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42D69F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 xml:space="preserve">Możliwość rozbudowy o głowicę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convex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 xml:space="preserve"> wykonana w technologii Single </w:t>
            </w:r>
            <w:proofErr w:type="spellStart"/>
            <w:r w:rsidRPr="005F426A">
              <w:rPr>
                <w:rFonts w:ascii="Arial" w:hAnsi="Arial" w:cs="Arial"/>
                <w:color w:val="000000"/>
              </w:rPr>
              <w:t>Cristal</w:t>
            </w:r>
            <w:proofErr w:type="spellEnd"/>
            <w:r w:rsidRPr="005F426A">
              <w:rPr>
                <w:rFonts w:ascii="Arial" w:hAnsi="Arial" w:cs="Arial"/>
                <w:color w:val="000000"/>
              </w:rPr>
              <w:t xml:space="preserve"> do badań brzusznych oraz ginekologiczno-położniczych</w:t>
            </w:r>
          </w:p>
          <w:p w14:paraId="67308825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lastRenderedPageBreak/>
              <w:t>-Zakres częstotliwości pracy min. 1-7 MHz</w:t>
            </w:r>
          </w:p>
          <w:p w14:paraId="4BE3F358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-Ilość elementów: min. 160</w:t>
            </w:r>
          </w:p>
          <w:p w14:paraId="02FB5322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-Kąt skanowania:  min. 70°</w:t>
            </w:r>
          </w:p>
          <w:p w14:paraId="7EB102DC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-możliwość podłączenia przystawki biopsyjnej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C7A503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lastRenderedPageBreak/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125501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76EA9F70" w14:textId="77777777" w:rsidTr="000F2999">
        <w:trPr>
          <w:trHeight w:val="165"/>
        </w:trPr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294938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b/>
                <w:bCs/>
                <w:color w:val="000000"/>
              </w:rPr>
              <w:lastRenderedPageBreak/>
              <w:t>INNE WYMAGANIA</w:t>
            </w:r>
          </w:p>
        </w:tc>
      </w:tr>
      <w:tr w:rsidR="005F426A" w:rsidRPr="005F426A" w14:paraId="11BCD16D" w14:textId="77777777" w:rsidTr="000F2999">
        <w:trPr>
          <w:trHeight w:val="16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F39170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1F3202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Instrukcja obsługi urządzenia w języku polskim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CE32AA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7AAFF3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F426A" w:rsidRPr="005F426A" w14:paraId="4D3146F7" w14:textId="77777777" w:rsidTr="000F2999">
        <w:trPr>
          <w:trHeight w:val="345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BAF567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6529BE" w14:textId="77777777" w:rsidR="005F426A" w:rsidRPr="005F426A" w:rsidRDefault="005F426A" w:rsidP="005F426A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Gwarancja zapewniona przez autoryzowany serwis producenta min. 24 miesiące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FF0FC6" w14:textId="77777777" w:rsidR="005F426A" w:rsidRPr="005F426A" w:rsidRDefault="005F426A" w:rsidP="005F426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F426A">
              <w:rPr>
                <w:rFonts w:ascii="Arial" w:hAnsi="Arial" w:cs="Arial"/>
                <w:color w:val="000000"/>
              </w:rPr>
              <w:t>TAK,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0D1025" w14:textId="77777777" w:rsidR="005F426A" w:rsidRPr="005F426A" w:rsidRDefault="005F426A" w:rsidP="005F426A">
            <w:pPr>
              <w:spacing w:before="0"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013A809" w14:textId="77777777" w:rsidR="005F426A" w:rsidRDefault="005F426A" w:rsidP="00A826FD">
      <w:pPr>
        <w:spacing w:after="0" w:line="240" w:lineRule="auto"/>
        <w:ind w:left="0"/>
        <w:rPr>
          <w:rFonts w:ascii="Arial" w:hAnsi="Arial" w:cs="Arial"/>
          <w:b/>
          <w:bCs/>
          <w:sz w:val="22"/>
          <w:szCs w:val="22"/>
        </w:rPr>
      </w:pPr>
    </w:p>
    <w:p w14:paraId="32B8D013" w14:textId="77777777" w:rsidR="005F426A" w:rsidRDefault="005F426A" w:rsidP="00A826FD">
      <w:pPr>
        <w:spacing w:after="0" w:line="240" w:lineRule="auto"/>
        <w:ind w:left="0"/>
        <w:rPr>
          <w:rFonts w:ascii="Arial" w:hAnsi="Arial" w:cs="Arial"/>
          <w:b/>
          <w:bCs/>
          <w:sz w:val="22"/>
          <w:szCs w:val="22"/>
        </w:rPr>
      </w:pPr>
    </w:p>
    <w:p w14:paraId="0EF87385" w14:textId="77777777" w:rsidR="003A299C" w:rsidRPr="003A299C" w:rsidRDefault="003A299C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6C748004" w14:textId="77777777" w:rsidR="003A299C" w:rsidRPr="003A299C" w:rsidRDefault="003A299C" w:rsidP="003A299C">
      <w:pPr>
        <w:tabs>
          <w:tab w:val="left" w:pos="3820"/>
        </w:tabs>
        <w:spacing w:before="0" w:after="0" w:line="240" w:lineRule="auto"/>
        <w:ind w:left="0"/>
        <w:jc w:val="right"/>
        <w:rPr>
          <w:rFonts w:ascii="Arial Narrow" w:hAnsi="Arial Narrow" w:cs="Tahoma"/>
          <w:b/>
          <w:i/>
          <w:sz w:val="22"/>
          <w:szCs w:val="22"/>
        </w:rPr>
      </w:pPr>
    </w:p>
    <w:p w14:paraId="3F16127A" w14:textId="79B049B5" w:rsidR="006778DC" w:rsidRPr="006778DC" w:rsidRDefault="006778DC" w:rsidP="006778DC">
      <w:pPr>
        <w:tabs>
          <w:tab w:val="left" w:pos="3820"/>
        </w:tabs>
        <w:spacing w:before="0" w:after="0" w:line="240" w:lineRule="auto"/>
        <w:ind w:left="0"/>
        <w:jc w:val="right"/>
        <w:rPr>
          <w:rFonts w:ascii="Arial Narrow" w:hAnsi="Arial Narrow" w:cs="Tahoma"/>
          <w:b/>
          <w:i/>
          <w:sz w:val="22"/>
          <w:szCs w:val="22"/>
        </w:rPr>
      </w:pPr>
      <w:r w:rsidRPr="006778DC">
        <w:rPr>
          <w:rFonts w:ascii="Arial Narrow" w:hAnsi="Arial Narrow" w:cs="Tahoma"/>
          <w:b/>
          <w:i/>
          <w:sz w:val="22"/>
          <w:szCs w:val="22"/>
        </w:rPr>
        <w:t xml:space="preserve">należy podpisać </w:t>
      </w:r>
      <w:r w:rsidRPr="006778DC">
        <w:rPr>
          <w:rFonts w:ascii="Arial Narrow" w:hAnsi="Arial Narrow" w:cs="Tahoma"/>
          <w:b/>
          <w:i/>
          <w:sz w:val="22"/>
          <w:szCs w:val="22"/>
        </w:rPr>
        <w:br/>
        <w:t>kwalifikowanym podpisem elektronicznym</w:t>
      </w:r>
    </w:p>
    <w:p w14:paraId="4CCFA9B0" w14:textId="77777777" w:rsidR="006778DC" w:rsidRPr="006778DC" w:rsidRDefault="006778DC" w:rsidP="006778DC">
      <w:pPr>
        <w:tabs>
          <w:tab w:val="left" w:pos="3820"/>
        </w:tabs>
        <w:spacing w:before="0" w:after="0" w:line="240" w:lineRule="auto"/>
        <w:ind w:left="0"/>
        <w:jc w:val="right"/>
        <w:rPr>
          <w:rFonts w:ascii="Arial Narrow" w:hAnsi="Arial Narrow" w:cs="Tahoma"/>
          <w:b/>
          <w:i/>
          <w:sz w:val="22"/>
          <w:szCs w:val="22"/>
        </w:rPr>
      </w:pPr>
      <w:r w:rsidRPr="006778DC">
        <w:rPr>
          <w:rFonts w:ascii="Arial Narrow" w:hAnsi="Arial Narrow" w:cs="Tahoma"/>
          <w:b/>
          <w:i/>
          <w:sz w:val="22"/>
          <w:szCs w:val="22"/>
        </w:rPr>
        <w:t>lub podpisem zaufanym lub podpisem osobistym</w:t>
      </w:r>
    </w:p>
    <w:p w14:paraId="2B42BBF0" w14:textId="036E71F2" w:rsidR="00B10046" w:rsidRPr="0085666F" w:rsidRDefault="00B10046" w:rsidP="006778DC">
      <w:pPr>
        <w:tabs>
          <w:tab w:val="left" w:pos="3820"/>
        </w:tabs>
        <w:spacing w:before="0" w:after="0" w:line="240" w:lineRule="auto"/>
        <w:ind w:left="0"/>
        <w:jc w:val="right"/>
        <w:rPr>
          <w:rFonts w:ascii="Arial Narrow" w:hAnsi="Arial Narrow" w:cs="Tahoma"/>
          <w:b/>
          <w:i/>
          <w:sz w:val="22"/>
          <w:szCs w:val="22"/>
        </w:rPr>
      </w:pPr>
    </w:p>
    <w:sectPr w:rsidR="00B10046" w:rsidRPr="0085666F" w:rsidSect="003804D8">
      <w:type w:val="evenPage"/>
      <w:pgSz w:w="11906" w:h="16838" w:code="9"/>
      <w:pgMar w:top="1134" w:right="1418" w:bottom="1418" w:left="851" w:header="284" w:footer="7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7E00991" w16cex:dateUtc="2025-04-23T12:48:00Z"/>
  <w16cex:commentExtensible w16cex:durableId="2E27E2D7" w16cex:dateUtc="2025-04-23T12:26:00Z"/>
  <w16cex:commentExtensible w16cex:durableId="1463CA38" w16cex:dateUtc="2025-04-23T12:27:00Z"/>
  <w16cex:commentExtensible w16cex:durableId="2A416054" w16cex:dateUtc="2025-04-23T12:27:00Z"/>
  <w16cex:commentExtensible w16cex:durableId="7A6C5B37" w16cex:dateUtc="2025-04-23T12:28:00Z"/>
  <w16cex:commentExtensible w16cex:durableId="1A819396" w16cex:dateUtc="2025-04-23T12:29:00Z"/>
  <w16cex:commentExtensible w16cex:durableId="5B417533" w16cex:dateUtc="2025-04-23T12:33:00Z"/>
  <w16cex:commentExtensible w16cex:durableId="7AC39967" w16cex:dateUtc="2025-04-23T12:52:00Z"/>
  <w16cex:commentExtensible w16cex:durableId="434653DD" w16cex:dateUtc="2025-04-23T12:35:00Z"/>
  <w16cex:commentExtensible w16cex:durableId="3BFB3523" w16cex:dateUtc="2025-04-23T12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C023640" w16cid:durableId="07E00991"/>
  <w16cid:commentId w16cid:paraId="1CF534C6" w16cid:durableId="2E27E2D7"/>
  <w16cid:commentId w16cid:paraId="39BC8593" w16cid:durableId="1463CA38"/>
  <w16cid:commentId w16cid:paraId="105D1C97" w16cid:durableId="2A416054"/>
  <w16cid:commentId w16cid:paraId="5F1E8B92" w16cid:durableId="7A6C5B37"/>
  <w16cid:commentId w16cid:paraId="31DD3B27" w16cid:durableId="1A819396"/>
  <w16cid:commentId w16cid:paraId="5D2CDB42" w16cid:durableId="5B417533"/>
  <w16cid:commentId w16cid:paraId="609B839B" w16cid:durableId="7AC39967"/>
  <w16cid:commentId w16cid:paraId="607C49FF" w16cid:durableId="434653DD"/>
  <w16cid:commentId w16cid:paraId="7C2E289F" w16cid:durableId="3BFB352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91AA1C" w14:textId="77777777" w:rsidR="00063706" w:rsidRDefault="00063706" w:rsidP="004850E8">
      <w:r>
        <w:separator/>
      </w:r>
    </w:p>
  </w:endnote>
  <w:endnote w:type="continuationSeparator" w:id="0">
    <w:p w14:paraId="51CFC4C7" w14:textId="77777777" w:rsidR="00063706" w:rsidRDefault="00063706" w:rsidP="00485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, 'Arial Unicode MS'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B0A0D5" w14:textId="77777777" w:rsidR="003E410A" w:rsidRPr="00FD221C" w:rsidRDefault="003E410A" w:rsidP="00FD221C">
    <w:pPr>
      <w:pStyle w:val="Stopka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Pismo spełnia zasady dostępności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1984E5" w14:textId="77777777" w:rsidR="00063706" w:rsidRDefault="00063706" w:rsidP="004850E8">
      <w:r>
        <w:separator/>
      </w:r>
    </w:p>
  </w:footnote>
  <w:footnote w:type="continuationSeparator" w:id="0">
    <w:p w14:paraId="11D0B877" w14:textId="77777777" w:rsidR="00063706" w:rsidRDefault="00063706" w:rsidP="004850E8">
      <w:r>
        <w:continuationSeparator/>
      </w:r>
    </w:p>
  </w:footnote>
  <w:footnote w:id="1">
    <w:p w14:paraId="7456656C" w14:textId="77777777" w:rsidR="003E410A" w:rsidRPr="00F7154E" w:rsidRDefault="003E410A" w:rsidP="00EA7943">
      <w:pPr>
        <w:pStyle w:val="Tekstprzypisudolnego"/>
        <w:rPr>
          <w:rFonts w:ascii="Arial" w:hAnsi="Arial" w:cs="Arial"/>
          <w:sz w:val="22"/>
          <w:szCs w:val="22"/>
        </w:rPr>
      </w:pPr>
      <w:r w:rsidRPr="001C4B0D">
        <w:rPr>
          <w:rStyle w:val="Odwoanieprzypisudolnego"/>
          <w:rFonts w:ascii="Arial Narrow" w:hAnsi="Arial Narrow"/>
          <w:sz w:val="16"/>
        </w:rPr>
        <w:footnoteRef/>
      </w:r>
      <w:r w:rsidRPr="001C4B0D">
        <w:rPr>
          <w:rFonts w:ascii="Arial Narrow" w:hAnsi="Arial Narrow"/>
          <w:sz w:val="16"/>
        </w:rPr>
        <w:t xml:space="preserve"> </w:t>
      </w:r>
      <w:r w:rsidRPr="00F7154E">
        <w:rPr>
          <w:rFonts w:ascii="Arial" w:hAnsi="Arial" w:cs="Arial"/>
          <w:sz w:val="22"/>
          <w:szCs w:val="22"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(treść oświadczenia należy usunąć np. przez jego wykreślenie).</w:t>
      </w:r>
    </w:p>
  </w:footnote>
  <w:footnote w:id="2">
    <w:p w14:paraId="317DE5D5" w14:textId="77777777" w:rsidR="003E410A" w:rsidRPr="00F7154E" w:rsidRDefault="003E410A" w:rsidP="00EA7943">
      <w:pPr>
        <w:pStyle w:val="Tekstprzypisudolnego"/>
        <w:jc w:val="both"/>
        <w:rPr>
          <w:rFonts w:ascii="Arial" w:hAnsi="Arial" w:cs="Arial"/>
          <w:sz w:val="22"/>
          <w:szCs w:val="22"/>
        </w:rPr>
      </w:pPr>
      <w:r w:rsidRPr="00F7154E">
        <w:rPr>
          <w:rStyle w:val="Odwoanieprzypisudolnego"/>
          <w:rFonts w:ascii="Arial" w:hAnsi="Arial" w:cs="Arial"/>
          <w:sz w:val="22"/>
          <w:szCs w:val="22"/>
        </w:rPr>
        <w:footnoteRef/>
      </w:r>
      <w:r w:rsidRPr="00F7154E">
        <w:rPr>
          <w:rFonts w:ascii="Arial" w:hAnsi="Arial" w:cs="Arial"/>
          <w:sz w:val="22"/>
          <w:szCs w:val="22"/>
        </w:rPr>
        <w:t xml:space="preserve"> Na podstawie § 13 ust. 1 i 2 Rozporządzenia Ministra Rozwoju, Pracy i Technologii z dnia 23 grudnia 2020 r. w sprawie podmiotowych środków dowodowych oraz innych dokumentów lub oświadczeń, jakich może żądać zamawiający od wykonawcy (Dz. U. poz. 2415).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391A7" w14:textId="24160C64" w:rsidR="003E410A" w:rsidRPr="00500BE3" w:rsidRDefault="003E410A" w:rsidP="00500BE3">
    <w:pPr>
      <w:pStyle w:val="NormalnyWe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</w:abstractNum>
  <w:abstractNum w:abstractNumId="3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11"/>
    <w:multiLevelType w:val="singleLevel"/>
    <w:tmpl w:val="00000011"/>
    <w:name w:val="WW8Num1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</w:abstractNum>
  <w:abstractNum w:abstractNumId="5" w15:restartNumberingAfterBreak="0">
    <w:nsid w:val="00000012"/>
    <w:multiLevelType w:val="multilevel"/>
    <w:tmpl w:val="C2EC7848"/>
    <w:name w:val="WW8Num18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b w:val="0"/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/>
      </w:r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3"/>
    <w:multiLevelType w:val="multilevel"/>
    <w:tmpl w:val="CF14DB28"/>
    <w:styleLink w:val="1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4E02665"/>
    <w:multiLevelType w:val="hybridMultilevel"/>
    <w:tmpl w:val="B1EAF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E231CA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B07484D"/>
    <w:multiLevelType w:val="hybridMultilevel"/>
    <w:tmpl w:val="AA1463C0"/>
    <w:lvl w:ilvl="0" w:tplc="0FD6FB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C156AF86">
      <w:start w:val="1"/>
      <w:numFmt w:val="decimal"/>
      <w:lvlText w:val="%7."/>
      <w:lvlJc w:val="left"/>
      <w:pPr>
        <w:ind w:left="5106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0E3A06E0"/>
    <w:multiLevelType w:val="hybridMultilevel"/>
    <w:tmpl w:val="A762F8F2"/>
    <w:lvl w:ilvl="0" w:tplc="7DBE6BC0">
      <w:start w:val="7"/>
      <w:numFmt w:val="decimal"/>
      <w:lvlText w:val="%1."/>
      <w:lvlJc w:val="left"/>
      <w:pPr>
        <w:ind w:left="107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7D58B6"/>
    <w:multiLevelType w:val="hybridMultilevel"/>
    <w:tmpl w:val="ED06B278"/>
    <w:name w:val="WW8Num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3B6498"/>
    <w:multiLevelType w:val="hybridMultilevel"/>
    <w:tmpl w:val="30FC8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7B6DF1"/>
    <w:multiLevelType w:val="hybridMultilevel"/>
    <w:tmpl w:val="E8E093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20602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2A67A97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7CB3F9B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8017234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9744BF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B9951C8"/>
    <w:multiLevelType w:val="hybridMultilevel"/>
    <w:tmpl w:val="57527726"/>
    <w:lvl w:ilvl="0" w:tplc="7BCA60EC">
      <w:start w:val="10"/>
      <w:numFmt w:val="decimal"/>
      <w:lvlText w:val="%1."/>
      <w:lvlJc w:val="left"/>
      <w:pPr>
        <w:ind w:left="107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D616FD"/>
    <w:multiLevelType w:val="hybridMultilevel"/>
    <w:tmpl w:val="C6508AC4"/>
    <w:lvl w:ilvl="0" w:tplc="F820668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2C1635"/>
    <w:multiLevelType w:val="multilevel"/>
    <w:tmpl w:val="3A0A1618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eastAsia="Arial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31A13D62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2400F78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8E34CB"/>
    <w:multiLevelType w:val="multilevel"/>
    <w:tmpl w:val="149271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" w:eastAsia="Times New Roman" w:hAnsi="Arial" w:cs="Arial" w:hint="default"/>
        <w:b w:val="0"/>
        <w:bCs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6" w15:restartNumberingAfterBreak="0">
    <w:nsid w:val="34E5769C"/>
    <w:multiLevelType w:val="hybridMultilevel"/>
    <w:tmpl w:val="1BAAB2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4F0924"/>
    <w:multiLevelType w:val="hybridMultilevel"/>
    <w:tmpl w:val="25467164"/>
    <w:lvl w:ilvl="0" w:tplc="0FD6FB48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C156AF86">
      <w:start w:val="1"/>
      <w:numFmt w:val="decimal"/>
      <w:lvlText w:val="%7."/>
      <w:lvlJc w:val="left"/>
      <w:pPr>
        <w:ind w:left="5106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CD90FDD"/>
    <w:multiLevelType w:val="hybridMultilevel"/>
    <w:tmpl w:val="16446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E27223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ED815AB"/>
    <w:multiLevelType w:val="multilevel"/>
    <w:tmpl w:val="3754E7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31" w15:restartNumberingAfterBreak="0">
    <w:nsid w:val="3FBE2598"/>
    <w:multiLevelType w:val="multilevel"/>
    <w:tmpl w:val="F06AB7AA"/>
    <w:styleLink w:val="WW8Num5"/>
    <w:lvl w:ilvl="0">
      <w:start w:val="1"/>
      <w:numFmt w:val="lowerLetter"/>
      <w:lvlText w:val="%1)"/>
      <w:lvlJc w:val="left"/>
      <w:pPr>
        <w:ind w:left="1080" w:hanging="360"/>
      </w:pPr>
      <w:rPr>
        <w:rFonts w:ascii="Times New Roman" w:eastAsia="Arial" w:hAnsi="Times New Roman" w:cs="Times New Roman"/>
        <w:b w:val="0"/>
        <w:bCs w:val="0"/>
        <w:color w:val="000000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32" w15:restartNumberingAfterBreak="0">
    <w:nsid w:val="400D6FF3"/>
    <w:multiLevelType w:val="hybridMultilevel"/>
    <w:tmpl w:val="4B602E1E"/>
    <w:lvl w:ilvl="0" w:tplc="E36E88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040360C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8F540C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1BC18F5"/>
    <w:multiLevelType w:val="hybridMultilevel"/>
    <w:tmpl w:val="A46C6F2A"/>
    <w:lvl w:ilvl="0" w:tplc="C2500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69BE3848">
      <w:start w:val="1"/>
      <w:numFmt w:val="decimal"/>
      <w:lvlText w:val="%7."/>
      <w:lvlJc w:val="left"/>
      <w:pPr>
        <w:ind w:left="1070" w:hanging="360"/>
      </w:pPr>
      <w:rPr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4B4014"/>
    <w:multiLevelType w:val="hybridMultilevel"/>
    <w:tmpl w:val="736433AC"/>
    <w:lvl w:ilvl="0" w:tplc="A3B62D96">
      <w:start w:val="8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634B0F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A6F48F1"/>
    <w:multiLevelType w:val="multilevel"/>
    <w:tmpl w:val="8C343E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" w:eastAsia="Times New Roman" w:hAnsi="Arial" w:cs="Arial" w:hint="default"/>
        <w:b w:val="0"/>
        <w:bCs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38" w15:restartNumberingAfterBreak="0">
    <w:nsid w:val="4B247B59"/>
    <w:multiLevelType w:val="hybridMultilevel"/>
    <w:tmpl w:val="A75CE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894CC0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FDC6B62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0D677B4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2A12F24"/>
    <w:multiLevelType w:val="hybridMultilevel"/>
    <w:tmpl w:val="653C332C"/>
    <w:lvl w:ilvl="0" w:tplc="41663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551C5C37"/>
    <w:multiLevelType w:val="hybridMultilevel"/>
    <w:tmpl w:val="1B6AF122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595558BA"/>
    <w:multiLevelType w:val="multilevel"/>
    <w:tmpl w:val="85C2F12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  <w:b/>
      </w:rPr>
    </w:lvl>
  </w:abstractNum>
  <w:abstractNum w:abstractNumId="45" w15:restartNumberingAfterBreak="0">
    <w:nsid w:val="62842F42"/>
    <w:multiLevelType w:val="hybridMultilevel"/>
    <w:tmpl w:val="7BBECE2A"/>
    <w:name w:val="WW8Num22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A05E10"/>
    <w:multiLevelType w:val="multilevel"/>
    <w:tmpl w:val="CCF42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D630BF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EFB758D"/>
    <w:multiLevelType w:val="multilevel"/>
    <w:tmpl w:val="E924A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13C560E"/>
    <w:multiLevelType w:val="hybridMultilevel"/>
    <w:tmpl w:val="DDBE3C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16E68FE"/>
    <w:multiLevelType w:val="hybridMultilevel"/>
    <w:tmpl w:val="963E5E0E"/>
    <w:lvl w:ilvl="0" w:tplc="BE7081E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A64382E">
      <w:start w:val="1"/>
      <w:numFmt w:val="decimal"/>
      <w:lvlText w:val="%7."/>
      <w:lvlJc w:val="left"/>
      <w:pPr>
        <w:ind w:left="5040" w:hanging="360"/>
      </w:pPr>
      <w:rPr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F700D4"/>
    <w:multiLevelType w:val="hybridMultilevel"/>
    <w:tmpl w:val="E806DAB2"/>
    <w:lvl w:ilvl="0" w:tplc="578C319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2"/>
  </w:num>
  <w:num w:numId="3">
    <w:abstractNumId w:val="42"/>
  </w:num>
  <w:num w:numId="4">
    <w:abstractNumId w:val="10"/>
  </w:num>
  <w:num w:numId="5">
    <w:abstractNumId w:val="13"/>
  </w:num>
  <w:num w:numId="6">
    <w:abstractNumId w:val="34"/>
  </w:num>
  <w:num w:numId="7">
    <w:abstractNumId w:val="51"/>
  </w:num>
  <w:num w:numId="8">
    <w:abstractNumId w:val="30"/>
  </w:num>
  <w:num w:numId="9">
    <w:abstractNumId w:val="25"/>
  </w:num>
  <w:num w:numId="10">
    <w:abstractNumId w:val="47"/>
  </w:num>
  <w:num w:numId="11">
    <w:abstractNumId w:val="37"/>
  </w:num>
  <w:num w:numId="12">
    <w:abstractNumId w:val="50"/>
  </w:num>
  <w:num w:numId="13">
    <w:abstractNumId w:val="31"/>
  </w:num>
  <w:num w:numId="14">
    <w:abstractNumId w:val="22"/>
  </w:num>
  <w:num w:numId="15">
    <w:abstractNumId w:val="52"/>
  </w:num>
  <w:num w:numId="16">
    <w:abstractNumId w:val="35"/>
  </w:num>
  <w:num w:numId="17">
    <w:abstractNumId w:val="20"/>
  </w:num>
  <w:num w:numId="18">
    <w:abstractNumId w:val="36"/>
  </w:num>
  <w:num w:numId="19">
    <w:abstractNumId w:val="19"/>
  </w:num>
  <w:num w:numId="20">
    <w:abstractNumId w:val="33"/>
  </w:num>
  <w:num w:numId="21">
    <w:abstractNumId w:val="16"/>
  </w:num>
  <w:num w:numId="22">
    <w:abstractNumId w:val="17"/>
  </w:num>
  <w:num w:numId="23">
    <w:abstractNumId w:val="15"/>
  </w:num>
  <w:num w:numId="24">
    <w:abstractNumId w:val="29"/>
  </w:num>
  <w:num w:numId="25">
    <w:abstractNumId w:val="48"/>
  </w:num>
  <w:num w:numId="26">
    <w:abstractNumId w:val="21"/>
  </w:num>
  <w:num w:numId="27">
    <w:abstractNumId w:val="39"/>
  </w:num>
  <w:num w:numId="28">
    <w:abstractNumId w:val="23"/>
  </w:num>
  <w:num w:numId="29">
    <w:abstractNumId w:val="24"/>
  </w:num>
  <w:num w:numId="30">
    <w:abstractNumId w:val="41"/>
  </w:num>
  <w:num w:numId="31">
    <w:abstractNumId w:val="26"/>
  </w:num>
  <w:num w:numId="32">
    <w:abstractNumId w:val="9"/>
  </w:num>
  <w:num w:numId="33">
    <w:abstractNumId w:val="18"/>
  </w:num>
  <w:num w:numId="34">
    <w:abstractNumId w:val="14"/>
  </w:num>
  <w:num w:numId="35">
    <w:abstractNumId w:val="40"/>
  </w:num>
  <w:num w:numId="36">
    <w:abstractNumId w:val="8"/>
  </w:num>
  <w:num w:numId="37">
    <w:abstractNumId w:val="38"/>
  </w:num>
  <w:num w:numId="38">
    <w:abstractNumId w:val="44"/>
  </w:num>
  <w:num w:numId="39">
    <w:abstractNumId w:val="11"/>
  </w:num>
  <w:num w:numId="40">
    <w:abstractNumId w:val="28"/>
  </w:num>
  <w:num w:numId="41">
    <w:abstractNumId w:val="43"/>
  </w:num>
  <w:num w:numId="42">
    <w:abstractNumId w:val="27"/>
  </w:num>
  <w:num w:numId="43">
    <w:abstractNumId w:val="46"/>
  </w:num>
  <w:num w:numId="44">
    <w:abstractNumId w:val="4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0F1"/>
    <w:rsid w:val="00000A94"/>
    <w:rsid w:val="00000E34"/>
    <w:rsid w:val="000014B7"/>
    <w:rsid w:val="00002716"/>
    <w:rsid w:val="00002F37"/>
    <w:rsid w:val="00002FDD"/>
    <w:rsid w:val="00003299"/>
    <w:rsid w:val="00004B71"/>
    <w:rsid w:val="000054E6"/>
    <w:rsid w:val="000058CF"/>
    <w:rsid w:val="000069C9"/>
    <w:rsid w:val="0001002F"/>
    <w:rsid w:val="00010882"/>
    <w:rsid w:val="000110B7"/>
    <w:rsid w:val="000117AC"/>
    <w:rsid w:val="00011A03"/>
    <w:rsid w:val="000137E3"/>
    <w:rsid w:val="00013BE0"/>
    <w:rsid w:val="00014B23"/>
    <w:rsid w:val="00014ECC"/>
    <w:rsid w:val="00015BCF"/>
    <w:rsid w:val="00015F99"/>
    <w:rsid w:val="00016FF0"/>
    <w:rsid w:val="00023A07"/>
    <w:rsid w:val="00024BAA"/>
    <w:rsid w:val="00026DD0"/>
    <w:rsid w:val="000277EA"/>
    <w:rsid w:val="00027C91"/>
    <w:rsid w:val="000306A8"/>
    <w:rsid w:val="00032AC9"/>
    <w:rsid w:val="000377FC"/>
    <w:rsid w:val="00040C30"/>
    <w:rsid w:val="000431AB"/>
    <w:rsid w:val="000433D9"/>
    <w:rsid w:val="000435EE"/>
    <w:rsid w:val="00043F9D"/>
    <w:rsid w:val="00044657"/>
    <w:rsid w:val="00044D7B"/>
    <w:rsid w:val="00046731"/>
    <w:rsid w:val="00047D46"/>
    <w:rsid w:val="00047E69"/>
    <w:rsid w:val="00051EF8"/>
    <w:rsid w:val="000524EA"/>
    <w:rsid w:val="00052CC2"/>
    <w:rsid w:val="00053120"/>
    <w:rsid w:val="00054597"/>
    <w:rsid w:val="000553B6"/>
    <w:rsid w:val="00056C2B"/>
    <w:rsid w:val="0005715C"/>
    <w:rsid w:val="000576AD"/>
    <w:rsid w:val="000611CF"/>
    <w:rsid w:val="00061B88"/>
    <w:rsid w:val="00062B97"/>
    <w:rsid w:val="00063706"/>
    <w:rsid w:val="00063A9F"/>
    <w:rsid w:val="00063B42"/>
    <w:rsid w:val="00063C07"/>
    <w:rsid w:val="000651BA"/>
    <w:rsid w:val="0006536C"/>
    <w:rsid w:val="00066425"/>
    <w:rsid w:val="000667A9"/>
    <w:rsid w:val="00067ED2"/>
    <w:rsid w:val="00070173"/>
    <w:rsid w:val="00070E9C"/>
    <w:rsid w:val="00071B74"/>
    <w:rsid w:val="00071CED"/>
    <w:rsid w:val="00073D61"/>
    <w:rsid w:val="00074306"/>
    <w:rsid w:val="000747AA"/>
    <w:rsid w:val="00075009"/>
    <w:rsid w:val="000754DD"/>
    <w:rsid w:val="00075D9A"/>
    <w:rsid w:val="000769DE"/>
    <w:rsid w:val="00077F2D"/>
    <w:rsid w:val="00080012"/>
    <w:rsid w:val="00080208"/>
    <w:rsid w:val="000815CC"/>
    <w:rsid w:val="00081FAB"/>
    <w:rsid w:val="00082B68"/>
    <w:rsid w:val="000832A8"/>
    <w:rsid w:val="00083D05"/>
    <w:rsid w:val="00083D0C"/>
    <w:rsid w:val="000840E6"/>
    <w:rsid w:val="00084357"/>
    <w:rsid w:val="00084D83"/>
    <w:rsid w:val="00086638"/>
    <w:rsid w:val="000903E9"/>
    <w:rsid w:val="00090FB1"/>
    <w:rsid w:val="00092606"/>
    <w:rsid w:val="00093C97"/>
    <w:rsid w:val="00093E87"/>
    <w:rsid w:val="000941DF"/>
    <w:rsid w:val="00094423"/>
    <w:rsid w:val="00094A73"/>
    <w:rsid w:val="00094F08"/>
    <w:rsid w:val="000950A4"/>
    <w:rsid w:val="00095744"/>
    <w:rsid w:val="000957B8"/>
    <w:rsid w:val="000966A0"/>
    <w:rsid w:val="0009727A"/>
    <w:rsid w:val="000A0D16"/>
    <w:rsid w:val="000A0E49"/>
    <w:rsid w:val="000A0FA9"/>
    <w:rsid w:val="000A2433"/>
    <w:rsid w:val="000A35D5"/>
    <w:rsid w:val="000A3737"/>
    <w:rsid w:val="000A4398"/>
    <w:rsid w:val="000A652F"/>
    <w:rsid w:val="000A76DB"/>
    <w:rsid w:val="000B0049"/>
    <w:rsid w:val="000B12CA"/>
    <w:rsid w:val="000B206F"/>
    <w:rsid w:val="000B2596"/>
    <w:rsid w:val="000B25CB"/>
    <w:rsid w:val="000B28B2"/>
    <w:rsid w:val="000B5487"/>
    <w:rsid w:val="000B6DA6"/>
    <w:rsid w:val="000C030C"/>
    <w:rsid w:val="000C0654"/>
    <w:rsid w:val="000C163F"/>
    <w:rsid w:val="000C2103"/>
    <w:rsid w:val="000C2EAF"/>
    <w:rsid w:val="000C5F46"/>
    <w:rsid w:val="000C6CB7"/>
    <w:rsid w:val="000C777F"/>
    <w:rsid w:val="000D1E43"/>
    <w:rsid w:val="000D45C2"/>
    <w:rsid w:val="000D47EE"/>
    <w:rsid w:val="000D54C6"/>
    <w:rsid w:val="000D69A1"/>
    <w:rsid w:val="000D7128"/>
    <w:rsid w:val="000D7177"/>
    <w:rsid w:val="000D7804"/>
    <w:rsid w:val="000E3B8C"/>
    <w:rsid w:val="000E69CC"/>
    <w:rsid w:val="000E731C"/>
    <w:rsid w:val="000F013B"/>
    <w:rsid w:val="000F29FD"/>
    <w:rsid w:val="000F424B"/>
    <w:rsid w:val="000F584B"/>
    <w:rsid w:val="000F6F5B"/>
    <w:rsid w:val="000F6F80"/>
    <w:rsid w:val="000F7AD4"/>
    <w:rsid w:val="000F7EED"/>
    <w:rsid w:val="00102476"/>
    <w:rsid w:val="001035B7"/>
    <w:rsid w:val="00107306"/>
    <w:rsid w:val="00107B4E"/>
    <w:rsid w:val="00107EB2"/>
    <w:rsid w:val="00112402"/>
    <w:rsid w:val="00113FE0"/>
    <w:rsid w:val="0011584E"/>
    <w:rsid w:val="00115A48"/>
    <w:rsid w:val="00115B80"/>
    <w:rsid w:val="001176E2"/>
    <w:rsid w:val="00120B4A"/>
    <w:rsid w:val="00120EAF"/>
    <w:rsid w:val="001213B7"/>
    <w:rsid w:val="00121857"/>
    <w:rsid w:val="0012276F"/>
    <w:rsid w:val="00125B35"/>
    <w:rsid w:val="00125B66"/>
    <w:rsid w:val="00130505"/>
    <w:rsid w:val="0013094B"/>
    <w:rsid w:val="00130C05"/>
    <w:rsid w:val="00133C7C"/>
    <w:rsid w:val="001345CE"/>
    <w:rsid w:val="00134647"/>
    <w:rsid w:val="00137DF1"/>
    <w:rsid w:val="00141267"/>
    <w:rsid w:val="0014158F"/>
    <w:rsid w:val="00142864"/>
    <w:rsid w:val="00142A6F"/>
    <w:rsid w:val="00143591"/>
    <w:rsid w:val="001439B8"/>
    <w:rsid w:val="001448B0"/>
    <w:rsid w:val="00145D8A"/>
    <w:rsid w:val="001464CF"/>
    <w:rsid w:val="00146D22"/>
    <w:rsid w:val="00153F64"/>
    <w:rsid w:val="00154572"/>
    <w:rsid w:val="00154B70"/>
    <w:rsid w:val="0015667E"/>
    <w:rsid w:val="00157E29"/>
    <w:rsid w:val="001611F5"/>
    <w:rsid w:val="001626C0"/>
    <w:rsid w:val="00162AE2"/>
    <w:rsid w:val="00162D9B"/>
    <w:rsid w:val="001656B4"/>
    <w:rsid w:val="001659DC"/>
    <w:rsid w:val="0016681B"/>
    <w:rsid w:val="00166B2C"/>
    <w:rsid w:val="00166F94"/>
    <w:rsid w:val="00167503"/>
    <w:rsid w:val="001700EC"/>
    <w:rsid w:val="001701C7"/>
    <w:rsid w:val="00170F98"/>
    <w:rsid w:val="001716C9"/>
    <w:rsid w:val="00172BCA"/>
    <w:rsid w:val="00172DBB"/>
    <w:rsid w:val="00175244"/>
    <w:rsid w:val="00176313"/>
    <w:rsid w:val="00181470"/>
    <w:rsid w:val="00182872"/>
    <w:rsid w:val="001832E8"/>
    <w:rsid w:val="00185D4D"/>
    <w:rsid w:val="00186093"/>
    <w:rsid w:val="00187221"/>
    <w:rsid w:val="00187546"/>
    <w:rsid w:val="00190453"/>
    <w:rsid w:val="00191819"/>
    <w:rsid w:val="00191C0E"/>
    <w:rsid w:val="00192629"/>
    <w:rsid w:val="0019287C"/>
    <w:rsid w:val="00192CE3"/>
    <w:rsid w:val="001935DE"/>
    <w:rsid w:val="001945CC"/>
    <w:rsid w:val="00194B08"/>
    <w:rsid w:val="00195533"/>
    <w:rsid w:val="00195AB0"/>
    <w:rsid w:val="00196A80"/>
    <w:rsid w:val="00196F34"/>
    <w:rsid w:val="001A6145"/>
    <w:rsid w:val="001A65CD"/>
    <w:rsid w:val="001A6DBB"/>
    <w:rsid w:val="001A73CD"/>
    <w:rsid w:val="001A7DC9"/>
    <w:rsid w:val="001B13A6"/>
    <w:rsid w:val="001B1D4D"/>
    <w:rsid w:val="001B3BE1"/>
    <w:rsid w:val="001B4E2E"/>
    <w:rsid w:val="001B5771"/>
    <w:rsid w:val="001B5D6E"/>
    <w:rsid w:val="001B6B59"/>
    <w:rsid w:val="001C0968"/>
    <w:rsid w:val="001C3B50"/>
    <w:rsid w:val="001C3EDD"/>
    <w:rsid w:val="001C402A"/>
    <w:rsid w:val="001C4ED3"/>
    <w:rsid w:val="001C540E"/>
    <w:rsid w:val="001C5CA9"/>
    <w:rsid w:val="001C6C4C"/>
    <w:rsid w:val="001C6DF2"/>
    <w:rsid w:val="001C7619"/>
    <w:rsid w:val="001C7CEA"/>
    <w:rsid w:val="001D1AF8"/>
    <w:rsid w:val="001D1F6A"/>
    <w:rsid w:val="001D3431"/>
    <w:rsid w:val="001D4C88"/>
    <w:rsid w:val="001D51E1"/>
    <w:rsid w:val="001D6F94"/>
    <w:rsid w:val="001E1BAA"/>
    <w:rsid w:val="001E2B3B"/>
    <w:rsid w:val="001E2F45"/>
    <w:rsid w:val="001E47FC"/>
    <w:rsid w:val="001E510E"/>
    <w:rsid w:val="001E579D"/>
    <w:rsid w:val="001E6316"/>
    <w:rsid w:val="001E79E7"/>
    <w:rsid w:val="001E7D72"/>
    <w:rsid w:val="001F09BC"/>
    <w:rsid w:val="001F11B4"/>
    <w:rsid w:val="001F3C97"/>
    <w:rsid w:val="001F4E81"/>
    <w:rsid w:val="001F506F"/>
    <w:rsid w:val="001F56BD"/>
    <w:rsid w:val="001F5C41"/>
    <w:rsid w:val="001F60BE"/>
    <w:rsid w:val="001F61A9"/>
    <w:rsid w:val="0020041F"/>
    <w:rsid w:val="002018EC"/>
    <w:rsid w:val="00203202"/>
    <w:rsid w:val="002042F8"/>
    <w:rsid w:val="00204BFD"/>
    <w:rsid w:val="002052C4"/>
    <w:rsid w:val="00205D36"/>
    <w:rsid w:val="00206211"/>
    <w:rsid w:val="0020796D"/>
    <w:rsid w:val="00207FB9"/>
    <w:rsid w:val="002123E4"/>
    <w:rsid w:val="00212CE3"/>
    <w:rsid w:val="00214877"/>
    <w:rsid w:val="00214C0E"/>
    <w:rsid w:val="0021507D"/>
    <w:rsid w:val="002153AB"/>
    <w:rsid w:val="002163AC"/>
    <w:rsid w:val="00217A0F"/>
    <w:rsid w:val="00217B43"/>
    <w:rsid w:val="00220F5B"/>
    <w:rsid w:val="00221F81"/>
    <w:rsid w:val="00222425"/>
    <w:rsid w:val="00222B01"/>
    <w:rsid w:val="00224AF6"/>
    <w:rsid w:val="002255C2"/>
    <w:rsid w:val="00226D1D"/>
    <w:rsid w:val="00227883"/>
    <w:rsid w:val="00227F0F"/>
    <w:rsid w:val="002347FC"/>
    <w:rsid w:val="002352CF"/>
    <w:rsid w:val="002356FF"/>
    <w:rsid w:val="00236DA5"/>
    <w:rsid w:val="002372EB"/>
    <w:rsid w:val="00241C40"/>
    <w:rsid w:val="00243FD3"/>
    <w:rsid w:val="0024424C"/>
    <w:rsid w:val="00244267"/>
    <w:rsid w:val="00244883"/>
    <w:rsid w:val="002451E2"/>
    <w:rsid w:val="00245594"/>
    <w:rsid w:val="00245A26"/>
    <w:rsid w:val="00246164"/>
    <w:rsid w:val="002461D8"/>
    <w:rsid w:val="002461E4"/>
    <w:rsid w:val="00246B7B"/>
    <w:rsid w:val="00246F86"/>
    <w:rsid w:val="00250670"/>
    <w:rsid w:val="00250D1C"/>
    <w:rsid w:val="002532F0"/>
    <w:rsid w:val="00253B20"/>
    <w:rsid w:val="00253F6B"/>
    <w:rsid w:val="00254E76"/>
    <w:rsid w:val="00255F43"/>
    <w:rsid w:val="0025632D"/>
    <w:rsid w:val="00256880"/>
    <w:rsid w:val="0025690A"/>
    <w:rsid w:val="00256E18"/>
    <w:rsid w:val="00256FE6"/>
    <w:rsid w:val="002575A5"/>
    <w:rsid w:val="00257647"/>
    <w:rsid w:val="00260ADD"/>
    <w:rsid w:val="00261381"/>
    <w:rsid w:val="00261DEE"/>
    <w:rsid w:val="00263162"/>
    <w:rsid w:val="002656DD"/>
    <w:rsid w:val="002667CC"/>
    <w:rsid w:val="00266E98"/>
    <w:rsid w:val="00267355"/>
    <w:rsid w:val="00270B79"/>
    <w:rsid w:val="00270FE8"/>
    <w:rsid w:val="00272168"/>
    <w:rsid w:val="00273940"/>
    <w:rsid w:val="00276910"/>
    <w:rsid w:val="0027782C"/>
    <w:rsid w:val="0028099E"/>
    <w:rsid w:val="00281B7D"/>
    <w:rsid w:val="00282A49"/>
    <w:rsid w:val="002831E4"/>
    <w:rsid w:val="00284F7B"/>
    <w:rsid w:val="00285F05"/>
    <w:rsid w:val="002860FB"/>
    <w:rsid w:val="002869A7"/>
    <w:rsid w:val="002908F2"/>
    <w:rsid w:val="00292D0B"/>
    <w:rsid w:val="002932BB"/>
    <w:rsid w:val="0029488D"/>
    <w:rsid w:val="00295BBD"/>
    <w:rsid w:val="00296202"/>
    <w:rsid w:val="002969B0"/>
    <w:rsid w:val="002A14F5"/>
    <w:rsid w:val="002A2485"/>
    <w:rsid w:val="002A3150"/>
    <w:rsid w:val="002A52D3"/>
    <w:rsid w:val="002A5C16"/>
    <w:rsid w:val="002A5E46"/>
    <w:rsid w:val="002A63C5"/>
    <w:rsid w:val="002A6F74"/>
    <w:rsid w:val="002B007A"/>
    <w:rsid w:val="002B0FBD"/>
    <w:rsid w:val="002B1C9D"/>
    <w:rsid w:val="002B2A70"/>
    <w:rsid w:val="002B3D38"/>
    <w:rsid w:val="002B3F37"/>
    <w:rsid w:val="002B4611"/>
    <w:rsid w:val="002B5504"/>
    <w:rsid w:val="002B5CF3"/>
    <w:rsid w:val="002B6818"/>
    <w:rsid w:val="002B71CF"/>
    <w:rsid w:val="002B7F37"/>
    <w:rsid w:val="002C0379"/>
    <w:rsid w:val="002C081B"/>
    <w:rsid w:val="002C10A2"/>
    <w:rsid w:val="002C196C"/>
    <w:rsid w:val="002C223A"/>
    <w:rsid w:val="002C25EA"/>
    <w:rsid w:val="002C2B22"/>
    <w:rsid w:val="002C3171"/>
    <w:rsid w:val="002C4EDE"/>
    <w:rsid w:val="002C5CC1"/>
    <w:rsid w:val="002C5D7C"/>
    <w:rsid w:val="002C61D1"/>
    <w:rsid w:val="002C63F7"/>
    <w:rsid w:val="002C65DA"/>
    <w:rsid w:val="002C7086"/>
    <w:rsid w:val="002C7F6F"/>
    <w:rsid w:val="002D1E15"/>
    <w:rsid w:val="002D36FB"/>
    <w:rsid w:val="002D41AC"/>
    <w:rsid w:val="002D6859"/>
    <w:rsid w:val="002D6DCD"/>
    <w:rsid w:val="002D7EB2"/>
    <w:rsid w:val="002E1368"/>
    <w:rsid w:val="002E2C7A"/>
    <w:rsid w:val="002E2D25"/>
    <w:rsid w:val="002E3761"/>
    <w:rsid w:val="002E37CA"/>
    <w:rsid w:val="002E47AF"/>
    <w:rsid w:val="002E6FF3"/>
    <w:rsid w:val="002F1339"/>
    <w:rsid w:val="002F1DFD"/>
    <w:rsid w:val="002F219E"/>
    <w:rsid w:val="002F2A27"/>
    <w:rsid w:val="002F2A79"/>
    <w:rsid w:val="002F2D34"/>
    <w:rsid w:val="002F35F9"/>
    <w:rsid w:val="002F3A6E"/>
    <w:rsid w:val="002F45F8"/>
    <w:rsid w:val="002F54AE"/>
    <w:rsid w:val="002F62B6"/>
    <w:rsid w:val="002F66C1"/>
    <w:rsid w:val="002F6975"/>
    <w:rsid w:val="002F6EBB"/>
    <w:rsid w:val="0030256D"/>
    <w:rsid w:val="0030257C"/>
    <w:rsid w:val="00303C49"/>
    <w:rsid w:val="003041CB"/>
    <w:rsid w:val="00304C0B"/>
    <w:rsid w:val="00306D05"/>
    <w:rsid w:val="003075CC"/>
    <w:rsid w:val="00307D2F"/>
    <w:rsid w:val="00307E38"/>
    <w:rsid w:val="0031001C"/>
    <w:rsid w:val="0031090B"/>
    <w:rsid w:val="00310B73"/>
    <w:rsid w:val="003116BF"/>
    <w:rsid w:val="00311E22"/>
    <w:rsid w:val="003172DB"/>
    <w:rsid w:val="003175D4"/>
    <w:rsid w:val="00320E02"/>
    <w:rsid w:val="0032145E"/>
    <w:rsid w:val="003216CD"/>
    <w:rsid w:val="00321962"/>
    <w:rsid w:val="0032214C"/>
    <w:rsid w:val="0032276A"/>
    <w:rsid w:val="003241B5"/>
    <w:rsid w:val="003249F5"/>
    <w:rsid w:val="00325494"/>
    <w:rsid w:val="00325EAB"/>
    <w:rsid w:val="00327087"/>
    <w:rsid w:val="0033177F"/>
    <w:rsid w:val="00331CE0"/>
    <w:rsid w:val="00333298"/>
    <w:rsid w:val="0033421F"/>
    <w:rsid w:val="0033454B"/>
    <w:rsid w:val="0033560F"/>
    <w:rsid w:val="00336C56"/>
    <w:rsid w:val="00336EB7"/>
    <w:rsid w:val="00337D96"/>
    <w:rsid w:val="0034023B"/>
    <w:rsid w:val="0034299A"/>
    <w:rsid w:val="00343A13"/>
    <w:rsid w:val="00343E1A"/>
    <w:rsid w:val="00345541"/>
    <w:rsid w:val="003470A5"/>
    <w:rsid w:val="003532DE"/>
    <w:rsid w:val="00353977"/>
    <w:rsid w:val="00354A57"/>
    <w:rsid w:val="00354FD6"/>
    <w:rsid w:val="00355261"/>
    <w:rsid w:val="00356011"/>
    <w:rsid w:val="00356F4D"/>
    <w:rsid w:val="00357619"/>
    <w:rsid w:val="00360A4B"/>
    <w:rsid w:val="00360CE4"/>
    <w:rsid w:val="003618E8"/>
    <w:rsid w:val="00361CCA"/>
    <w:rsid w:val="0036233C"/>
    <w:rsid w:val="00362D87"/>
    <w:rsid w:val="00363E37"/>
    <w:rsid w:val="00363F5F"/>
    <w:rsid w:val="00367576"/>
    <w:rsid w:val="0036790C"/>
    <w:rsid w:val="0037041D"/>
    <w:rsid w:val="003705AE"/>
    <w:rsid w:val="0037143C"/>
    <w:rsid w:val="00372E8D"/>
    <w:rsid w:val="0037338A"/>
    <w:rsid w:val="003745B7"/>
    <w:rsid w:val="0037486B"/>
    <w:rsid w:val="00375725"/>
    <w:rsid w:val="00376947"/>
    <w:rsid w:val="003804D8"/>
    <w:rsid w:val="00380671"/>
    <w:rsid w:val="003811C6"/>
    <w:rsid w:val="00381834"/>
    <w:rsid w:val="00381D29"/>
    <w:rsid w:val="00382438"/>
    <w:rsid w:val="0038309C"/>
    <w:rsid w:val="0038456A"/>
    <w:rsid w:val="0038500F"/>
    <w:rsid w:val="00386D2A"/>
    <w:rsid w:val="0038793E"/>
    <w:rsid w:val="003905D0"/>
    <w:rsid w:val="00390EF9"/>
    <w:rsid w:val="003917BB"/>
    <w:rsid w:val="003917BD"/>
    <w:rsid w:val="003921F7"/>
    <w:rsid w:val="0039276B"/>
    <w:rsid w:val="00392EAF"/>
    <w:rsid w:val="003946D0"/>
    <w:rsid w:val="00396FD8"/>
    <w:rsid w:val="00397F7E"/>
    <w:rsid w:val="003A299C"/>
    <w:rsid w:val="003A2E57"/>
    <w:rsid w:val="003A338F"/>
    <w:rsid w:val="003A344F"/>
    <w:rsid w:val="003A49B3"/>
    <w:rsid w:val="003A49D5"/>
    <w:rsid w:val="003A55F1"/>
    <w:rsid w:val="003A5656"/>
    <w:rsid w:val="003A5827"/>
    <w:rsid w:val="003A647B"/>
    <w:rsid w:val="003A65D9"/>
    <w:rsid w:val="003A7409"/>
    <w:rsid w:val="003A7868"/>
    <w:rsid w:val="003A78AD"/>
    <w:rsid w:val="003B17CD"/>
    <w:rsid w:val="003B1A99"/>
    <w:rsid w:val="003B22CB"/>
    <w:rsid w:val="003B734F"/>
    <w:rsid w:val="003B7BCD"/>
    <w:rsid w:val="003B7DFE"/>
    <w:rsid w:val="003C2272"/>
    <w:rsid w:val="003C5CF9"/>
    <w:rsid w:val="003C745F"/>
    <w:rsid w:val="003C7E3E"/>
    <w:rsid w:val="003C7E71"/>
    <w:rsid w:val="003D01EA"/>
    <w:rsid w:val="003D0E07"/>
    <w:rsid w:val="003D1E7D"/>
    <w:rsid w:val="003D3475"/>
    <w:rsid w:val="003D354F"/>
    <w:rsid w:val="003D35F0"/>
    <w:rsid w:val="003D3751"/>
    <w:rsid w:val="003D7C35"/>
    <w:rsid w:val="003E0906"/>
    <w:rsid w:val="003E12DA"/>
    <w:rsid w:val="003E2340"/>
    <w:rsid w:val="003E2953"/>
    <w:rsid w:val="003E2B4C"/>
    <w:rsid w:val="003E318F"/>
    <w:rsid w:val="003E3383"/>
    <w:rsid w:val="003E38BC"/>
    <w:rsid w:val="003E410A"/>
    <w:rsid w:val="003E43D2"/>
    <w:rsid w:val="003E5222"/>
    <w:rsid w:val="003E643B"/>
    <w:rsid w:val="003E6717"/>
    <w:rsid w:val="003E6F3D"/>
    <w:rsid w:val="003E7042"/>
    <w:rsid w:val="003F0619"/>
    <w:rsid w:val="003F0C2C"/>
    <w:rsid w:val="003F3ABB"/>
    <w:rsid w:val="003F56FC"/>
    <w:rsid w:val="003F67FE"/>
    <w:rsid w:val="003F7967"/>
    <w:rsid w:val="003F7C43"/>
    <w:rsid w:val="004000DE"/>
    <w:rsid w:val="004005F1"/>
    <w:rsid w:val="00400704"/>
    <w:rsid w:val="00401D4F"/>
    <w:rsid w:val="004027B4"/>
    <w:rsid w:val="00402CB7"/>
    <w:rsid w:val="00403612"/>
    <w:rsid w:val="00404AFC"/>
    <w:rsid w:val="00404BFB"/>
    <w:rsid w:val="00404E65"/>
    <w:rsid w:val="00405066"/>
    <w:rsid w:val="00406E27"/>
    <w:rsid w:val="004101B0"/>
    <w:rsid w:val="00413149"/>
    <w:rsid w:val="00413150"/>
    <w:rsid w:val="00413A0F"/>
    <w:rsid w:val="00415D59"/>
    <w:rsid w:val="0041748B"/>
    <w:rsid w:val="00420136"/>
    <w:rsid w:val="00420367"/>
    <w:rsid w:val="00421D5C"/>
    <w:rsid w:val="004228BB"/>
    <w:rsid w:val="00423C00"/>
    <w:rsid w:val="00424653"/>
    <w:rsid w:val="0042612A"/>
    <w:rsid w:val="0042661D"/>
    <w:rsid w:val="00426BBC"/>
    <w:rsid w:val="00427109"/>
    <w:rsid w:val="00432FF3"/>
    <w:rsid w:val="004349D0"/>
    <w:rsid w:val="00435131"/>
    <w:rsid w:val="004364DD"/>
    <w:rsid w:val="00437A89"/>
    <w:rsid w:val="00437D85"/>
    <w:rsid w:val="00437EA6"/>
    <w:rsid w:val="00440656"/>
    <w:rsid w:val="00440B9F"/>
    <w:rsid w:val="00440EBD"/>
    <w:rsid w:val="00441804"/>
    <w:rsid w:val="00443714"/>
    <w:rsid w:val="00444F90"/>
    <w:rsid w:val="004451B6"/>
    <w:rsid w:val="00446D27"/>
    <w:rsid w:val="00450235"/>
    <w:rsid w:val="00450868"/>
    <w:rsid w:val="00452D9A"/>
    <w:rsid w:val="004536D5"/>
    <w:rsid w:val="00454E19"/>
    <w:rsid w:val="004552EB"/>
    <w:rsid w:val="00456DBA"/>
    <w:rsid w:val="00457C7D"/>
    <w:rsid w:val="00457D1F"/>
    <w:rsid w:val="00460970"/>
    <w:rsid w:val="00460B2B"/>
    <w:rsid w:val="00460CA5"/>
    <w:rsid w:val="00462933"/>
    <w:rsid w:val="00462975"/>
    <w:rsid w:val="00463A58"/>
    <w:rsid w:val="00463AD1"/>
    <w:rsid w:val="00464701"/>
    <w:rsid w:val="0046608B"/>
    <w:rsid w:val="0046692B"/>
    <w:rsid w:val="00466CF3"/>
    <w:rsid w:val="0046798F"/>
    <w:rsid w:val="00467ECA"/>
    <w:rsid w:val="0047123C"/>
    <w:rsid w:val="00471D75"/>
    <w:rsid w:val="00472186"/>
    <w:rsid w:val="00472567"/>
    <w:rsid w:val="0047344F"/>
    <w:rsid w:val="004739C6"/>
    <w:rsid w:val="004742BD"/>
    <w:rsid w:val="00474519"/>
    <w:rsid w:val="004746A5"/>
    <w:rsid w:val="00474D94"/>
    <w:rsid w:val="0047615F"/>
    <w:rsid w:val="004814BC"/>
    <w:rsid w:val="00481C8A"/>
    <w:rsid w:val="00481C9A"/>
    <w:rsid w:val="00482542"/>
    <w:rsid w:val="004828F7"/>
    <w:rsid w:val="0048357F"/>
    <w:rsid w:val="00483F2F"/>
    <w:rsid w:val="004850E8"/>
    <w:rsid w:val="00485610"/>
    <w:rsid w:val="00490773"/>
    <w:rsid w:val="004907AD"/>
    <w:rsid w:val="00492288"/>
    <w:rsid w:val="00494DCA"/>
    <w:rsid w:val="00496B33"/>
    <w:rsid w:val="00496C21"/>
    <w:rsid w:val="00496D18"/>
    <w:rsid w:val="0049707D"/>
    <w:rsid w:val="004A0224"/>
    <w:rsid w:val="004A1464"/>
    <w:rsid w:val="004A24E0"/>
    <w:rsid w:val="004A2B88"/>
    <w:rsid w:val="004A3083"/>
    <w:rsid w:val="004A32E5"/>
    <w:rsid w:val="004A3526"/>
    <w:rsid w:val="004A4008"/>
    <w:rsid w:val="004A4307"/>
    <w:rsid w:val="004A53F1"/>
    <w:rsid w:val="004A592A"/>
    <w:rsid w:val="004A6047"/>
    <w:rsid w:val="004A624A"/>
    <w:rsid w:val="004A65E0"/>
    <w:rsid w:val="004A6887"/>
    <w:rsid w:val="004A70E7"/>
    <w:rsid w:val="004B16C9"/>
    <w:rsid w:val="004B1939"/>
    <w:rsid w:val="004B250D"/>
    <w:rsid w:val="004B2879"/>
    <w:rsid w:val="004B2F28"/>
    <w:rsid w:val="004B33D0"/>
    <w:rsid w:val="004B4977"/>
    <w:rsid w:val="004B4DAB"/>
    <w:rsid w:val="004B5A04"/>
    <w:rsid w:val="004B5ACD"/>
    <w:rsid w:val="004B7CAB"/>
    <w:rsid w:val="004C0477"/>
    <w:rsid w:val="004C0D44"/>
    <w:rsid w:val="004C0E3F"/>
    <w:rsid w:val="004C1E4B"/>
    <w:rsid w:val="004C2C13"/>
    <w:rsid w:val="004C30CC"/>
    <w:rsid w:val="004C3EF1"/>
    <w:rsid w:val="004C4167"/>
    <w:rsid w:val="004C52CE"/>
    <w:rsid w:val="004C5CC0"/>
    <w:rsid w:val="004C6E49"/>
    <w:rsid w:val="004C6FF3"/>
    <w:rsid w:val="004D116E"/>
    <w:rsid w:val="004D1CB9"/>
    <w:rsid w:val="004D1D21"/>
    <w:rsid w:val="004D20E9"/>
    <w:rsid w:val="004D280F"/>
    <w:rsid w:val="004D2CA7"/>
    <w:rsid w:val="004D361E"/>
    <w:rsid w:val="004D4815"/>
    <w:rsid w:val="004D4C9E"/>
    <w:rsid w:val="004D57B1"/>
    <w:rsid w:val="004D64ED"/>
    <w:rsid w:val="004D720A"/>
    <w:rsid w:val="004D7977"/>
    <w:rsid w:val="004D7B7D"/>
    <w:rsid w:val="004E1870"/>
    <w:rsid w:val="004E24C5"/>
    <w:rsid w:val="004E28C1"/>
    <w:rsid w:val="004E37DC"/>
    <w:rsid w:val="004E4BF0"/>
    <w:rsid w:val="004E4E73"/>
    <w:rsid w:val="004E5EC6"/>
    <w:rsid w:val="004F0070"/>
    <w:rsid w:val="004F00AE"/>
    <w:rsid w:val="004F276A"/>
    <w:rsid w:val="004F379D"/>
    <w:rsid w:val="004F4378"/>
    <w:rsid w:val="004F4BBE"/>
    <w:rsid w:val="004F4BD4"/>
    <w:rsid w:val="004F61C2"/>
    <w:rsid w:val="004F67FA"/>
    <w:rsid w:val="004F6CD1"/>
    <w:rsid w:val="004F7F17"/>
    <w:rsid w:val="005005D3"/>
    <w:rsid w:val="00500BE3"/>
    <w:rsid w:val="005011A5"/>
    <w:rsid w:val="005014F2"/>
    <w:rsid w:val="00502EB7"/>
    <w:rsid w:val="0050440B"/>
    <w:rsid w:val="0050691C"/>
    <w:rsid w:val="00506CA4"/>
    <w:rsid w:val="00507010"/>
    <w:rsid w:val="00507931"/>
    <w:rsid w:val="00507F10"/>
    <w:rsid w:val="00510A21"/>
    <w:rsid w:val="00510A2A"/>
    <w:rsid w:val="0051173F"/>
    <w:rsid w:val="00512B53"/>
    <w:rsid w:val="005130F2"/>
    <w:rsid w:val="005136BA"/>
    <w:rsid w:val="00514FC9"/>
    <w:rsid w:val="0052041F"/>
    <w:rsid w:val="00520508"/>
    <w:rsid w:val="00520F99"/>
    <w:rsid w:val="00521B57"/>
    <w:rsid w:val="005228C9"/>
    <w:rsid w:val="0052314B"/>
    <w:rsid w:val="00524648"/>
    <w:rsid w:val="00524916"/>
    <w:rsid w:val="005272F2"/>
    <w:rsid w:val="0053065A"/>
    <w:rsid w:val="00532B5C"/>
    <w:rsid w:val="005337C3"/>
    <w:rsid w:val="00533F40"/>
    <w:rsid w:val="00535B83"/>
    <w:rsid w:val="00535E02"/>
    <w:rsid w:val="0053625A"/>
    <w:rsid w:val="005365F8"/>
    <w:rsid w:val="005366DC"/>
    <w:rsid w:val="00536765"/>
    <w:rsid w:val="0053689A"/>
    <w:rsid w:val="005378AA"/>
    <w:rsid w:val="005403AD"/>
    <w:rsid w:val="005407DF"/>
    <w:rsid w:val="00540D31"/>
    <w:rsid w:val="005421C0"/>
    <w:rsid w:val="00542598"/>
    <w:rsid w:val="005436B8"/>
    <w:rsid w:val="00545A3F"/>
    <w:rsid w:val="005463EA"/>
    <w:rsid w:val="0054772A"/>
    <w:rsid w:val="00552AE3"/>
    <w:rsid w:val="00553DF1"/>
    <w:rsid w:val="00555113"/>
    <w:rsid w:val="005554CF"/>
    <w:rsid w:val="00556AB9"/>
    <w:rsid w:val="005600EF"/>
    <w:rsid w:val="005614E0"/>
    <w:rsid w:val="005623CF"/>
    <w:rsid w:val="005627CC"/>
    <w:rsid w:val="00562FA6"/>
    <w:rsid w:val="00563156"/>
    <w:rsid w:val="00563630"/>
    <w:rsid w:val="00563D66"/>
    <w:rsid w:val="00565423"/>
    <w:rsid w:val="005657BB"/>
    <w:rsid w:val="00567860"/>
    <w:rsid w:val="00567971"/>
    <w:rsid w:val="00570A48"/>
    <w:rsid w:val="00571EC7"/>
    <w:rsid w:val="00572D74"/>
    <w:rsid w:val="00574B2B"/>
    <w:rsid w:val="005754B7"/>
    <w:rsid w:val="00575FC1"/>
    <w:rsid w:val="00576128"/>
    <w:rsid w:val="00576A24"/>
    <w:rsid w:val="00580381"/>
    <w:rsid w:val="005806CC"/>
    <w:rsid w:val="00581EE7"/>
    <w:rsid w:val="005821C3"/>
    <w:rsid w:val="005825BB"/>
    <w:rsid w:val="00584F2C"/>
    <w:rsid w:val="00584FC1"/>
    <w:rsid w:val="00585628"/>
    <w:rsid w:val="00587DE8"/>
    <w:rsid w:val="0059077F"/>
    <w:rsid w:val="005940EE"/>
    <w:rsid w:val="0059532A"/>
    <w:rsid w:val="00595572"/>
    <w:rsid w:val="00595CC0"/>
    <w:rsid w:val="00595F45"/>
    <w:rsid w:val="0059614B"/>
    <w:rsid w:val="005976D5"/>
    <w:rsid w:val="005A1F8A"/>
    <w:rsid w:val="005A465E"/>
    <w:rsid w:val="005A4B5E"/>
    <w:rsid w:val="005A5DA0"/>
    <w:rsid w:val="005A6065"/>
    <w:rsid w:val="005A6FC0"/>
    <w:rsid w:val="005A7581"/>
    <w:rsid w:val="005A76E9"/>
    <w:rsid w:val="005A7878"/>
    <w:rsid w:val="005B0DDF"/>
    <w:rsid w:val="005B1467"/>
    <w:rsid w:val="005B4248"/>
    <w:rsid w:val="005B44DA"/>
    <w:rsid w:val="005B4E1C"/>
    <w:rsid w:val="005B574E"/>
    <w:rsid w:val="005B5DE0"/>
    <w:rsid w:val="005B6020"/>
    <w:rsid w:val="005C1C25"/>
    <w:rsid w:val="005C1FC1"/>
    <w:rsid w:val="005C2C88"/>
    <w:rsid w:val="005C2F7E"/>
    <w:rsid w:val="005C35D8"/>
    <w:rsid w:val="005C44B1"/>
    <w:rsid w:val="005C7523"/>
    <w:rsid w:val="005C7F9E"/>
    <w:rsid w:val="005D037A"/>
    <w:rsid w:val="005D0E5F"/>
    <w:rsid w:val="005D0E6F"/>
    <w:rsid w:val="005D1619"/>
    <w:rsid w:val="005D246B"/>
    <w:rsid w:val="005D4397"/>
    <w:rsid w:val="005D5389"/>
    <w:rsid w:val="005D5BE7"/>
    <w:rsid w:val="005D64EF"/>
    <w:rsid w:val="005E0F00"/>
    <w:rsid w:val="005E0F13"/>
    <w:rsid w:val="005E236F"/>
    <w:rsid w:val="005E2FAF"/>
    <w:rsid w:val="005E41F5"/>
    <w:rsid w:val="005E49BB"/>
    <w:rsid w:val="005E49BF"/>
    <w:rsid w:val="005E5687"/>
    <w:rsid w:val="005E7B89"/>
    <w:rsid w:val="005F0290"/>
    <w:rsid w:val="005F0763"/>
    <w:rsid w:val="005F0BCF"/>
    <w:rsid w:val="005F0EC9"/>
    <w:rsid w:val="005F10DE"/>
    <w:rsid w:val="005F1893"/>
    <w:rsid w:val="005F25D3"/>
    <w:rsid w:val="005F426A"/>
    <w:rsid w:val="005F5C76"/>
    <w:rsid w:val="005F6463"/>
    <w:rsid w:val="005F6E73"/>
    <w:rsid w:val="005F6F15"/>
    <w:rsid w:val="00602532"/>
    <w:rsid w:val="00602B6F"/>
    <w:rsid w:val="006032A7"/>
    <w:rsid w:val="0060407D"/>
    <w:rsid w:val="00605307"/>
    <w:rsid w:val="006054C0"/>
    <w:rsid w:val="0060575D"/>
    <w:rsid w:val="00605B4E"/>
    <w:rsid w:val="006108FB"/>
    <w:rsid w:val="006125C5"/>
    <w:rsid w:val="00612B5A"/>
    <w:rsid w:val="0061492B"/>
    <w:rsid w:val="00614F1B"/>
    <w:rsid w:val="006156EF"/>
    <w:rsid w:val="00615AF9"/>
    <w:rsid w:val="006174B6"/>
    <w:rsid w:val="00617C72"/>
    <w:rsid w:val="00617CD3"/>
    <w:rsid w:val="00620B20"/>
    <w:rsid w:val="00621565"/>
    <w:rsid w:val="006229EE"/>
    <w:rsid w:val="00623654"/>
    <w:rsid w:val="00623CAA"/>
    <w:rsid w:val="006240CF"/>
    <w:rsid w:val="00624348"/>
    <w:rsid w:val="006271D9"/>
    <w:rsid w:val="00632801"/>
    <w:rsid w:val="00634BB6"/>
    <w:rsid w:val="00635001"/>
    <w:rsid w:val="0063563E"/>
    <w:rsid w:val="00636F98"/>
    <w:rsid w:val="006370DF"/>
    <w:rsid w:val="0064162E"/>
    <w:rsid w:val="00642991"/>
    <w:rsid w:val="00642A92"/>
    <w:rsid w:val="00643C8B"/>
    <w:rsid w:val="006443A9"/>
    <w:rsid w:val="006457E0"/>
    <w:rsid w:val="00650344"/>
    <w:rsid w:val="00652BFF"/>
    <w:rsid w:val="0065424E"/>
    <w:rsid w:val="00655031"/>
    <w:rsid w:val="0065542D"/>
    <w:rsid w:val="006603D2"/>
    <w:rsid w:val="00660D06"/>
    <w:rsid w:val="006626DF"/>
    <w:rsid w:val="006632E9"/>
    <w:rsid w:val="00663D96"/>
    <w:rsid w:val="0066400D"/>
    <w:rsid w:val="0066492B"/>
    <w:rsid w:val="0066494D"/>
    <w:rsid w:val="00667004"/>
    <w:rsid w:val="00670BE5"/>
    <w:rsid w:val="00673727"/>
    <w:rsid w:val="00673D8C"/>
    <w:rsid w:val="00674D3E"/>
    <w:rsid w:val="0067533C"/>
    <w:rsid w:val="00675859"/>
    <w:rsid w:val="0067593F"/>
    <w:rsid w:val="00676D06"/>
    <w:rsid w:val="006778DC"/>
    <w:rsid w:val="00681D43"/>
    <w:rsid w:val="00686623"/>
    <w:rsid w:val="0068775C"/>
    <w:rsid w:val="00687FD1"/>
    <w:rsid w:val="00691611"/>
    <w:rsid w:val="00691C14"/>
    <w:rsid w:val="00692708"/>
    <w:rsid w:val="00692877"/>
    <w:rsid w:val="0069328A"/>
    <w:rsid w:val="00693D7C"/>
    <w:rsid w:val="0069409C"/>
    <w:rsid w:val="00694363"/>
    <w:rsid w:val="00694618"/>
    <w:rsid w:val="00695B3E"/>
    <w:rsid w:val="00695D67"/>
    <w:rsid w:val="00695EB1"/>
    <w:rsid w:val="00695FEC"/>
    <w:rsid w:val="006A0540"/>
    <w:rsid w:val="006A0633"/>
    <w:rsid w:val="006A0CDA"/>
    <w:rsid w:val="006A139E"/>
    <w:rsid w:val="006A3B75"/>
    <w:rsid w:val="006A3EAE"/>
    <w:rsid w:val="006A43F2"/>
    <w:rsid w:val="006A4745"/>
    <w:rsid w:val="006A75AF"/>
    <w:rsid w:val="006A7EB6"/>
    <w:rsid w:val="006B0235"/>
    <w:rsid w:val="006B16BC"/>
    <w:rsid w:val="006B20A1"/>
    <w:rsid w:val="006B2971"/>
    <w:rsid w:val="006B4EA6"/>
    <w:rsid w:val="006B6A57"/>
    <w:rsid w:val="006B7FB5"/>
    <w:rsid w:val="006C0FC0"/>
    <w:rsid w:val="006C2FBD"/>
    <w:rsid w:val="006C3E85"/>
    <w:rsid w:val="006C5357"/>
    <w:rsid w:val="006C6AE1"/>
    <w:rsid w:val="006D1B29"/>
    <w:rsid w:val="006D1F84"/>
    <w:rsid w:val="006D2576"/>
    <w:rsid w:val="006D2B78"/>
    <w:rsid w:val="006D3DF4"/>
    <w:rsid w:val="006D4520"/>
    <w:rsid w:val="006D5257"/>
    <w:rsid w:val="006D5EAC"/>
    <w:rsid w:val="006E0121"/>
    <w:rsid w:val="006E0671"/>
    <w:rsid w:val="006E1054"/>
    <w:rsid w:val="006E1E05"/>
    <w:rsid w:val="006E273A"/>
    <w:rsid w:val="006E3B30"/>
    <w:rsid w:val="006E624D"/>
    <w:rsid w:val="006E6DAF"/>
    <w:rsid w:val="006F0797"/>
    <w:rsid w:val="006F0999"/>
    <w:rsid w:val="006F0CA1"/>
    <w:rsid w:val="006F1053"/>
    <w:rsid w:val="006F2EFC"/>
    <w:rsid w:val="006F395A"/>
    <w:rsid w:val="006F3FC9"/>
    <w:rsid w:val="006F52BF"/>
    <w:rsid w:val="006F6818"/>
    <w:rsid w:val="006F6F2E"/>
    <w:rsid w:val="00701387"/>
    <w:rsid w:val="00701536"/>
    <w:rsid w:val="00701582"/>
    <w:rsid w:val="0070160D"/>
    <w:rsid w:val="00702C72"/>
    <w:rsid w:val="00702D98"/>
    <w:rsid w:val="00703293"/>
    <w:rsid w:val="007052D4"/>
    <w:rsid w:val="00705FD7"/>
    <w:rsid w:val="007064B8"/>
    <w:rsid w:val="007110D3"/>
    <w:rsid w:val="00712910"/>
    <w:rsid w:val="007135EE"/>
    <w:rsid w:val="00713FC7"/>
    <w:rsid w:val="0071792A"/>
    <w:rsid w:val="0071797F"/>
    <w:rsid w:val="0072011B"/>
    <w:rsid w:val="007202C5"/>
    <w:rsid w:val="007214E3"/>
    <w:rsid w:val="00722883"/>
    <w:rsid w:val="00722B36"/>
    <w:rsid w:val="00725348"/>
    <w:rsid w:val="0072598A"/>
    <w:rsid w:val="00727003"/>
    <w:rsid w:val="00727621"/>
    <w:rsid w:val="00731541"/>
    <w:rsid w:val="0073226B"/>
    <w:rsid w:val="00732A96"/>
    <w:rsid w:val="00733E24"/>
    <w:rsid w:val="00733F36"/>
    <w:rsid w:val="0073420F"/>
    <w:rsid w:val="007343BF"/>
    <w:rsid w:val="007348F0"/>
    <w:rsid w:val="00735E4D"/>
    <w:rsid w:val="007366D4"/>
    <w:rsid w:val="00737506"/>
    <w:rsid w:val="00737DF6"/>
    <w:rsid w:val="00740BD7"/>
    <w:rsid w:val="00741991"/>
    <w:rsid w:val="00741BB0"/>
    <w:rsid w:val="00742833"/>
    <w:rsid w:val="0074400E"/>
    <w:rsid w:val="00744C23"/>
    <w:rsid w:val="00745AA8"/>
    <w:rsid w:val="007474B0"/>
    <w:rsid w:val="00747B9E"/>
    <w:rsid w:val="007512DA"/>
    <w:rsid w:val="00752214"/>
    <w:rsid w:val="00752E2D"/>
    <w:rsid w:val="00753946"/>
    <w:rsid w:val="00755A5F"/>
    <w:rsid w:val="00755C1F"/>
    <w:rsid w:val="00756D0A"/>
    <w:rsid w:val="007571D6"/>
    <w:rsid w:val="00757F6D"/>
    <w:rsid w:val="00760B64"/>
    <w:rsid w:val="0076290E"/>
    <w:rsid w:val="00763CA7"/>
    <w:rsid w:val="007644ED"/>
    <w:rsid w:val="00764D33"/>
    <w:rsid w:val="00764D84"/>
    <w:rsid w:val="00765581"/>
    <w:rsid w:val="00766317"/>
    <w:rsid w:val="0076728B"/>
    <w:rsid w:val="007710DB"/>
    <w:rsid w:val="00771260"/>
    <w:rsid w:val="0077140C"/>
    <w:rsid w:val="007719BB"/>
    <w:rsid w:val="007732B0"/>
    <w:rsid w:val="007744EA"/>
    <w:rsid w:val="00774C5A"/>
    <w:rsid w:val="00777BBE"/>
    <w:rsid w:val="00780957"/>
    <w:rsid w:val="00781969"/>
    <w:rsid w:val="00781E31"/>
    <w:rsid w:val="00782148"/>
    <w:rsid w:val="0078319F"/>
    <w:rsid w:val="00783FE0"/>
    <w:rsid w:val="007863C7"/>
    <w:rsid w:val="00786663"/>
    <w:rsid w:val="007874BC"/>
    <w:rsid w:val="007919A6"/>
    <w:rsid w:val="00792793"/>
    <w:rsid w:val="00792DC9"/>
    <w:rsid w:val="007935F7"/>
    <w:rsid w:val="00794ABC"/>
    <w:rsid w:val="00795ADE"/>
    <w:rsid w:val="007968BA"/>
    <w:rsid w:val="00797E1B"/>
    <w:rsid w:val="007A04FE"/>
    <w:rsid w:val="007A1745"/>
    <w:rsid w:val="007A2068"/>
    <w:rsid w:val="007A3465"/>
    <w:rsid w:val="007A4E7B"/>
    <w:rsid w:val="007A4F31"/>
    <w:rsid w:val="007A5338"/>
    <w:rsid w:val="007A6366"/>
    <w:rsid w:val="007A63B5"/>
    <w:rsid w:val="007A6E89"/>
    <w:rsid w:val="007A7FE9"/>
    <w:rsid w:val="007B0E49"/>
    <w:rsid w:val="007B1329"/>
    <w:rsid w:val="007B285E"/>
    <w:rsid w:val="007B3398"/>
    <w:rsid w:val="007B4F1D"/>
    <w:rsid w:val="007B59E4"/>
    <w:rsid w:val="007B625C"/>
    <w:rsid w:val="007B7029"/>
    <w:rsid w:val="007B7EF1"/>
    <w:rsid w:val="007C08ED"/>
    <w:rsid w:val="007C0E0A"/>
    <w:rsid w:val="007C1173"/>
    <w:rsid w:val="007C11BD"/>
    <w:rsid w:val="007C1688"/>
    <w:rsid w:val="007C1F63"/>
    <w:rsid w:val="007C37C5"/>
    <w:rsid w:val="007C3A69"/>
    <w:rsid w:val="007C4D92"/>
    <w:rsid w:val="007C6F13"/>
    <w:rsid w:val="007C7CCF"/>
    <w:rsid w:val="007C7CD5"/>
    <w:rsid w:val="007D0EEA"/>
    <w:rsid w:val="007D1CEC"/>
    <w:rsid w:val="007D2678"/>
    <w:rsid w:val="007D2AFC"/>
    <w:rsid w:val="007D2E72"/>
    <w:rsid w:val="007D4EE1"/>
    <w:rsid w:val="007D5138"/>
    <w:rsid w:val="007D61F6"/>
    <w:rsid w:val="007D6EB3"/>
    <w:rsid w:val="007D70BA"/>
    <w:rsid w:val="007D7A34"/>
    <w:rsid w:val="007E05EC"/>
    <w:rsid w:val="007E0BF2"/>
    <w:rsid w:val="007E1568"/>
    <w:rsid w:val="007E1602"/>
    <w:rsid w:val="007E2A16"/>
    <w:rsid w:val="007E3BE5"/>
    <w:rsid w:val="007E3DFD"/>
    <w:rsid w:val="007E49B9"/>
    <w:rsid w:val="007E59DB"/>
    <w:rsid w:val="007E5C97"/>
    <w:rsid w:val="007E7DFA"/>
    <w:rsid w:val="007F1BB2"/>
    <w:rsid w:val="007F585B"/>
    <w:rsid w:val="007F653A"/>
    <w:rsid w:val="007F6F48"/>
    <w:rsid w:val="00800A7F"/>
    <w:rsid w:val="0080143D"/>
    <w:rsid w:val="00805252"/>
    <w:rsid w:val="00805367"/>
    <w:rsid w:val="008055C4"/>
    <w:rsid w:val="008058A8"/>
    <w:rsid w:val="00805A3A"/>
    <w:rsid w:val="00805D7A"/>
    <w:rsid w:val="00806808"/>
    <w:rsid w:val="008103A4"/>
    <w:rsid w:val="0081153B"/>
    <w:rsid w:val="00811C44"/>
    <w:rsid w:val="00812135"/>
    <w:rsid w:val="00812694"/>
    <w:rsid w:val="00813BF3"/>
    <w:rsid w:val="00814ACB"/>
    <w:rsid w:val="00816ECC"/>
    <w:rsid w:val="008170C2"/>
    <w:rsid w:val="008227A1"/>
    <w:rsid w:val="00824E1B"/>
    <w:rsid w:val="00825562"/>
    <w:rsid w:val="00827128"/>
    <w:rsid w:val="00827B4F"/>
    <w:rsid w:val="00831FA9"/>
    <w:rsid w:val="008325A3"/>
    <w:rsid w:val="00833DF1"/>
    <w:rsid w:val="0083559C"/>
    <w:rsid w:val="00836DD5"/>
    <w:rsid w:val="00837177"/>
    <w:rsid w:val="00837E5A"/>
    <w:rsid w:val="008410CA"/>
    <w:rsid w:val="008413E7"/>
    <w:rsid w:val="00841743"/>
    <w:rsid w:val="008422F4"/>
    <w:rsid w:val="00843B5E"/>
    <w:rsid w:val="00844C9D"/>
    <w:rsid w:val="00844F31"/>
    <w:rsid w:val="008472E5"/>
    <w:rsid w:val="00851043"/>
    <w:rsid w:val="0085229C"/>
    <w:rsid w:val="00853437"/>
    <w:rsid w:val="00854145"/>
    <w:rsid w:val="00854B29"/>
    <w:rsid w:val="0085666F"/>
    <w:rsid w:val="00857379"/>
    <w:rsid w:val="00857937"/>
    <w:rsid w:val="008627B0"/>
    <w:rsid w:val="00862D6C"/>
    <w:rsid w:val="00865187"/>
    <w:rsid w:val="00865C38"/>
    <w:rsid w:val="008667B0"/>
    <w:rsid w:val="00867386"/>
    <w:rsid w:val="008678E4"/>
    <w:rsid w:val="008703D6"/>
    <w:rsid w:val="00871B36"/>
    <w:rsid w:val="008727C9"/>
    <w:rsid w:val="008732C9"/>
    <w:rsid w:val="008734A3"/>
    <w:rsid w:val="00873A31"/>
    <w:rsid w:val="00873EB5"/>
    <w:rsid w:val="0087521D"/>
    <w:rsid w:val="0087653A"/>
    <w:rsid w:val="0087665A"/>
    <w:rsid w:val="0087694D"/>
    <w:rsid w:val="00876B1C"/>
    <w:rsid w:val="00880260"/>
    <w:rsid w:val="008803B4"/>
    <w:rsid w:val="00880EB5"/>
    <w:rsid w:val="00881C17"/>
    <w:rsid w:val="00883C28"/>
    <w:rsid w:val="00883DC9"/>
    <w:rsid w:val="00884270"/>
    <w:rsid w:val="00884B3B"/>
    <w:rsid w:val="00885D31"/>
    <w:rsid w:val="00887569"/>
    <w:rsid w:val="00887A25"/>
    <w:rsid w:val="00891AC3"/>
    <w:rsid w:val="00892FCC"/>
    <w:rsid w:val="008937F6"/>
    <w:rsid w:val="008941A3"/>
    <w:rsid w:val="008942B2"/>
    <w:rsid w:val="00896479"/>
    <w:rsid w:val="008974F4"/>
    <w:rsid w:val="008A084A"/>
    <w:rsid w:val="008A0B28"/>
    <w:rsid w:val="008A39EA"/>
    <w:rsid w:val="008A3B44"/>
    <w:rsid w:val="008A3B71"/>
    <w:rsid w:val="008A3E21"/>
    <w:rsid w:val="008A4022"/>
    <w:rsid w:val="008A4301"/>
    <w:rsid w:val="008A4B3A"/>
    <w:rsid w:val="008A5F7C"/>
    <w:rsid w:val="008A6F66"/>
    <w:rsid w:val="008A7BCC"/>
    <w:rsid w:val="008B0085"/>
    <w:rsid w:val="008B0A82"/>
    <w:rsid w:val="008B0E93"/>
    <w:rsid w:val="008B150C"/>
    <w:rsid w:val="008B1B65"/>
    <w:rsid w:val="008B2B72"/>
    <w:rsid w:val="008B364C"/>
    <w:rsid w:val="008B39EC"/>
    <w:rsid w:val="008B4AC3"/>
    <w:rsid w:val="008B4C6B"/>
    <w:rsid w:val="008B5094"/>
    <w:rsid w:val="008B5D1C"/>
    <w:rsid w:val="008B6274"/>
    <w:rsid w:val="008B7082"/>
    <w:rsid w:val="008B72CC"/>
    <w:rsid w:val="008C01D3"/>
    <w:rsid w:val="008C07F2"/>
    <w:rsid w:val="008C0FEB"/>
    <w:rsid w:val="008C4C28"/>
    <w:rsid w:val="008C55F2"/>
    <w:rsid w:val="008C562F"/>
    <w:rsid w:val="008C5F22"/>
    <w:rsid w:val="008C7EBC"/>
    <w:rsid w:val="008D14F4"/>
    <w:rsid w:val="008D1B13"/>
    <w:rsid w:val="008D1D3A"/>
    <w:rsid w:val="008D1DFC"/>
    <w:rsid w:val="008D6297"/>
    <w:rsid w:val="008D666A"/>
    <w:rsid w:val="008D7910"/>
    <w:rsid w:val="008E050C"/>
    <w:rsid w:val="008E0957"/>
    <w:rsid w:val="008E0D27"/>
    <w:rsid w:val="008E28E9"/>
    <w:rsid w:val="008E33B8"/>
    <w:rsid w:val="008E39AC"/>
    <w:rsid w:val="008E4856"/>
    <w:rsid w:val="008E5096"/>
    <w:rsid w:val="008E631E"/>
    <w:rsid w:val="008E6CFB"/>
    <w:rsid w:val="008E7772"/>
    <w:rsid w:val="008F117A"/>
    <w:rsid w:val="008F1F81"/>
    <w:rsid w:val="008F3D6A"/>
    <w:rsid w:val="008F51DF"/>
    <w:rsid w:val="008F6480"/>
    <w:rsid w:val="008F70F7"/>
    <w:rsid w:val="008F7B73"/>
    <w:rsid w:val="009005A2"/>
    <w:rsid w:val="00901780"/>
    <w:rsid w:val="00901BD8"/>
    <w:rsid w:val="00901C64"/>
    <w:rsid w:val="009020B1"/>
    <w:rsid w:val="009035E1"/>
    <w:rsid w:val="009037B7"/>
    <w:rsid w:val="00903913"/>
    <w:rsid w:val="00904216"/>
    <w:rsid w:val="0090424C"/>
    <w:rsid w:val="00904268"/>
    <w:rsid w:val="009077D8"/>
    <w:rsid w:val="00907D86"/>
    <w:rsid w:val="009109D4"/>
    <w:rsid w:val="009110B5"/>
    <w:rsid w:val="00911A3C"/>
    <w:rsid w:val="0091223D"/>
    <w:rsid w:val="00912719"/>
    <w:rsid w:val="009128BF"/>
    <w:rsid w:val="00912E1F"/>
    <w:rsid w:val="00916419"/>
    <w:rsid w:val="00916F17"/>
    <w:rsid w:val="00921C86"/>
    <w:rsid w:val="00923F08"/>
    <w:rsid w:val="009240BA"/>
    <w:rsid w:val="00925B00"/>
    <w:rsid w:val="009260F1"/>
    <w:rsid w:val="00926F87"/>
    <w:rsid w:val="00927955"/>
    <w:rsid w:val="00927FBE"/>
    <w:rsid w:val="00930A0B"/>
    <w:rsid w:val="00931272"/>
    <w:rsid w:val="00932E5D"/>
    <w:rsid w:val="00933360"/>
    <w:rsid w:val="009345D8"/>
    <w:rsid w:val="0093596A"/>
    <w:rsid w:val="00935983"/>
    <w:rsid w:val="0093689D"/>
    <w:rsid w:val="00937007"/>
    <w:rsid w:val="00937ECB"/>
    <w:rsid w:val="0094119A"/>
    <w:rsid w:val="009429D3"/>
    <w:rsid w:val="00942FA6"/>
    <w:rsid w:val="00943DF7"/>
    <w:rsid w:val="009443A8"/>
    <w:rsid w:val="00945426"/>
    <w:rsid w:val="009466E9"/>
    <w:rsid w:val="00947FC4"/>
    <w:rsid w:val="00950476"/>
    <w:rsid w:val="00950CB1"/>
    <w:rsid w:val="00952545"/>
    <w:rsid w:val="009528A4"/>
    <w:rsid w:val="00952F83"/>
    <w:rsid w:val="009531C3"/>
    <w:rsid w:val="00954096"/>
    <w:rsid w:val="00954E21"/>
    <w:rsid w:val="00955287"/>
    <w:rsid w:val="00956845"/>
    <w:rsid w:val="009573D3"/>
    <w:rsid w:val="00957ED8"/>
    <w:rsid w:val="00961A16"/>
    <w:rsid w:val="0096232F"/>
    <w:rsid w:val="009623A6"/>
    <w:rsid w:val="0096258D"/>
    <w:rsid w:val="00962EFD"/>
    <w:rsid w:val="00964CB6"/>
    <w:rsid w:val="00965FD1"/>
    <w:rsid w:val="00967BF5"/>
    <w:rsid w:val="00967ECB"/>
    <w:rsid w:val="0097184F"/>
    <w:rsid w:val="00972459"/>
    <w:rsid w:val="009730FB"/>
    <w:rsid w:val="009736FB"/>
    <w:rsid w:val="00974235"/>
    <w:rsid w:val="00974474"/>
    <w:rsid w:val="009753B0"/>
    <w:rsid w:val="0098121E"/>
    <w:rsid w:val="00981511"/>
    <w:rsid w:val="00983C8A"/>
    <w:rsid w:val="00984C85"/>
    <w:rsid w:val="0098572D"/>
    <w:rsid w:val="00985755"/>
    <w:rsid w:val="00985D43"/>
    <w:rsid w:val="0098638B"/>
    <w:rsid w:val="00986F9E"/>
    <w:rsid w:val="00990379"/>
    <w:rsid w:val="00990F5B"/>
    <w:rsid w:val="009916F7"/>
    <w:rsid w:val="00991A3B"/>
    <w:rsid w:val="00993347"/>
    <w:rsid w:val="00994214"/>
    <w:rsid w:val="0099598E"/>
    <w:rsid w:val="009971C4"/>
    <w:rsid w:val="009A029C"/>
    <w:rsid w:val="009A1101"/>
    <w:rsid w:val="009A140F"/>
    <w:rsid w:val="009A1A33"/>
    <w:rsid w:val="009A242F"/>
    <w:rsid w:val="009A31CC"/>
    <w:rsid w:val="009A3BE1"/>
    <w:rsid w:val="009A5027"/>
    <w:rsid w:val="009A52C0"/>
    <w:rsid w:val="009A5C2E"/>
    <w:rsid w:val="009A5D01"/>
    <w:rsid w:val="009A6336"/>
    <w:rsid w:val="009A66D6"/>
    <w:rsid w:val="009A7975"/>
    <w:rsid w:val="009B0319"/>
    <w:rsid w:val="009B2C0D"/>
    <w:rsid w:val="009B556F"/>
    <w:rsid w:val="009B61D6"/>
    <w:rsid w:val="009B6B32"/>
    <w:rsid w:val="009C03E0"/>
    <w:rsid w:val="009C0840"/>
    <w:rsid w:val="009C1311"/>
    <w:rsid w:val="009C19DA"/>
    <w:rsid w:val="009C2308"/>
    <w:rsid w:val="009C2686"/>
    <w:rsid w:val="009C29DB"/>
    <w:rsid w:val="009C6838"/>
    <w:rsid w:val="009C697F"/>
    <w:rsid w:val="009C6D16"/>
    <w:rsid w:val="009C72B0"/>
    <w:rsid w:val="009D0FEB"/>
    <w:rsid w:val="009D17D8"/>
    <w:rsid w:val="009D1E71"/>
    <w:rsid w:val="009D228F"/>
    <w:rsid w:val="009D2DE3"/>
    <w:rsid w:val="009D496B"/>
    <w:rsid w:val="009D663D"/>
    <w:rsid w:val="009D7861"/>
    <w:rsid w:val="009E09DB"/>
    <w:rsid w:val="009E1BD0"/>
    <w:rsid w:val="009E1FAA"/>
    <w:rsid w:val="009E3277"/>
    <w:rsid w:val="009E4D10"/>
    <w:rsid w:val="009E5066"/>
    <w:rsid w:val="009E599E"/>
    <w:rsid w:val="009E5BB6"/>
    <w:rsid w:val="009E7A96"/>
    <w:rsid w:val="009F033A"/>
    <w:rsid w:val="009F0F46"/>
    <w:rsid w:val="009F2123"/>
    <w:rsid w:val="009F2864"/>
    <w:rsid w:val="009F2FF4"/>
    <w:rsid w:val="009F345F"/>
    <w:rsid w:val="009F3D5C"/>
    <w:rsid w:val="009F468B"/>
    <w:rsid w:val="009F5C22"/>
    <w:rsid w:val="009F60C2"/>
    <w:rsid w:val="009F65E8"/>
    <w:rsid w:val="009F6D9B"/>
    <w:rsid w:val="00A007A4"/>
    <w:rsid w:val="00A0134D"/>
    <w:rsid w:val="00A01C7D"/>
    <w:rsid w:val="00A01CE9"/>
    <w:rsid w:val="00A01E67"/>
    <w:rsid w:val="00A03520"/>
    <w:rsid w:val="00A03E78"/>
    <w:rsid w:val="00A04DFD"/>
    <w:rsid w:val="00A05845"/>
    <w:rsid w:val="00A068C1"/>
    <w:rsid w:val="00A07941"/>
    <w:rsid w:val="00A123C4"/>
    <w:rsid w:val="00A14757"/>
    <w:rsid w:val="00A14E51"/>
    <w:rsid w:val="00A15909"/>
    <w:rsid w:val="00A2059F"/>
    <w:rsid w:val="00A2139C"/>
    <w:rsid w:val="00A24E06"/>
    <w:rsid w:val="00A252BE"/>
    <w:rsid w:val="00A25CA7"/>
    <w:rsid w:val="00A25F13"/>
    <w:rsid w:val="00A26D3B"/>
    <w:rsid w:val="00A27283"/>
    <w:rsid w:val="00A27311"/>
    <w:rsid w:val="00A27341"/>
    <w:rsid w:val="00A27786"/>
    <w:rsid w:val="00A278D6"/>
    <w:rsid w:val="00A3312E"/>
    <w:rsid w:val="00A344CE"/>
    <w:rsid w:val="00A35929"/>
    <w:rsid w:val="00A40BCC"/>
    <w:rsid w:val="00A4169B"/>
    <w:rsid w:val="00A41DD4"/>
    <w:rsid w:val="00A44590"/>
    <w:rsid w:val="00A463AB"/>
    <w:rsid w:val="00A47531"/>
    <w:rsid w:val="00A517E3"/>
    <w:rsid w:val="00A532D4"/>
    <w:rsid w:val="00A550BB"/>
    <w:rsid w:val="00A56423"/>
    <w:rsid w:val="00A56716"/>
    <w:rsid w:val="00A604E4"/>
    <w:rsid w:val="00A60611"/>
    <w:rsid w:val="00A61900"/>
    <w:rsid w:val="00A62376"/>
    <w:rsid w:val="00A62466"/>
    <w:rsid w:val="00A63BD8"/>
    <w:rsid w:val="00A65E7E"/>
    <w:rsid w:val="00A66ECE"/>
    <w:rsid w:val="00A6724B"/>
    <w:rsid w:val="00A67EC0"/>
    <w:rsid w:val="00A70281"/>
    <w:rsid w:val="00A70390"/>
    <w:rsid w:val="00A7067B"/>
    <w:rsid w:val="00A71D39"/>
    <w:rsid w:val="00A744DF"/>
    <w:rsid w:val="00A74641"/>
    <w:rsid w:val="00A75C65"/>
    <w:rsid w:val="00A76667"/>
    <w:rsid w:val="00A7771F"/>
    <w:rsid w:val="00A80A60"/>
    <w:rsid w:val="00A817B8"/>
    <w:rsid w:val="00A81BEE"/>
    <w:rsid w:val="00A81E42"/>
    <w:rsid w:val="00A826FD"/>
    <w:rsid w:val="00A82F66"/>
    <w:rsid w:val="00A8381F"/>
    <w:rsid w:val="00A868C7"/>
    <w:rsid w:val="00A90989"/>
    <w:rsid w:val="00A91ECD"/>
    <w:rsid w:val="00A921BB"/>
    <w:rsid w:val="00A92651"/>
    <w:rsid w:val="00A92F0E"/>
    <w:rsid w:val="00A930E9"/>
    <w:rsid w:val="00A931B1"/>
    <w:rsid w:val="00A938AF"/>
    <w:rsid w:val="00A93BB6"/>
    <w:rsid w:val="00A940EF"/>
    <w:rsid w:val="00A94E0D"/>
    <w:rsid w:val="00A953A1"/>
    <w:rsid w:val="00A95AB9"/>
    <w:rsid w:val="00A95E2F"/>
    <w:rsid w:val="00A961C6"/>
    <w:rsid w:val="00AA0091"/>
    <w:rsid w:val="00AA0525"/>
    <w:rsid w:val="00AA1636"/>
    <w:rsid w:val="00AA2AA1"/>
    <w:rsid w:val="00AA516B"/>
    <w:rsid w:val="00AA53CF"/>
    <w:rsid w:val="00AA5654"/>
    <w:rsid w:val="00AB1182"/>
    <w:rsid w:val="00AB182C"/>
    <w:rsid w:val="00AB2684"/>
    <w:rsid w:val="00AB3B1A"/>
    <w:rsid w:val="00AB3FF3"/>
    <w:rsid w:val="00AB4627"/>
    <w:rsid w:val="00AB5C7E"/>
    <w:rsid w:val="00AB5D65"/>
    <w:rsid w:val="00AB768E"/>
    <w:rsid w:val="00AB768F"/>
    <w:rsid w:val="00AC2D4F"/>
    <w:rsid w:val="00AC2DC5"/>
    <w:rsid w:val="00AC2EF7"/>
    <w:rsid w:val="00AC445D"/>
    <w:rsid w:val="00AC5962"/>
    <w:rsid w:val="00AC5AA8"/>
    <w:rsid w:val="00AC5E46"/>
    <w:rsid w:val="00AC645E"/>
    <w:rsid w:val="00AC6A13"/>
    <w:rsid w:val="00AC6AB2"/>
    <w:rsid w:val="00AC71C6"/>
    <w:rsid w:val="00AD0AAD"/>
    <w:rsid w:val="00AD0FBE"/>
    <w:rsid w:val="00AD39A7"/>
    <w:rsid w:val="00AD3B1C"/>
    <w:rsid w:val="00AD6055"/>
    <w:rsid w:val="00AD6C8D"/>
    <w:rsid w:val="00AE02D5"/>
    <w:rsid w:val="00AE13DC"/>
    <w:rsid w:val="00AE24F9"/>
    <w:rsid w:val="00AE2A9A"/>
    <w:rsid w:val="00AE303E"/>
    <w:rsid w:val="00AE367C"/>
    <w:rsid w:val="00AE3A5B"/>
    <w:rsid w:val="00AE463F"/>
    <w:rsid w:val="00AE4F24"/>
    <w:rsid w:val="00AE6ED3"/>
    <w:rsid w:val="00AF009A"/>
    <w:rsid w:val="00AF04FE"/>
    <w:rsid w:val="00AF313F"/>
    <w:rsid w:val="00AF3BCF"/>
    <w:rsid w:val="00AF3E34"/>
    <w:rsid w:val="00AF5361"/>
    <w:rsid w:val="00AF6588"/>
    <w:rsid w:val="00AF6D28"/>
    <w:rsid w:val="00AF718D"/>
    <w:rsid w:val="00AF72C4"/>
    <w:rsid w:val="00B000C4"/>
    <w:rsid w:val="00B00591"/>
    <w:rsid w:val="00B01096"/>
    <w:rsid w:val="00B01594"/>
    <w:rsid w:val="00B01743"/>
    <w:rsid w:val="00B027F1"/>
    <w:rsid w:val="00B044F7"/>
    <w:rsid w:val="00B046D3"/>
    <w:rsid w:val="00B0595A"/>
    <w:rsid w:val="00B05F06"/>
    <w:rsid w:val="00B068B8"/>
    <w:rsid w:val="00B075FD"/>
    <w:rsid w:val="00B07B0E"/>
    <w:rsid w:val="00B10046"/>
    <w:rsid w:val="00B11830"/>
    <w:rsid w:val="00B1262F"/>
    <w:rsid w:val="00B1378D"/>
    <w:rsid w:val="00B13B11"/>
    <w:rsid w:val="00B16485"/>
    <w:rsid w:val="00B21F0A"/>
    <w:rsid w:val="00B21F44"/>
    <w:rsid w:val="00B22190"/>
    <w:rsid w:val="00B2296E"/>
    <w:rsid w:val="00B24190"/>
    <w:rsid w:val="00B248B8"/>
    <w:rsid w:val="00B24D02"/>
    <w:rsid w:val="00B26152"/>
    <w:rsid w:val="00B26A38"/>
    <w:rsid w:val="00B26B1F"/>
    <w:rsid w:val="00B26B3A"/>
    <w:rsid w:val="00B26EA8"/>
    <w:rsid w:val="00B27D55"/>
    <w:rsid w:val="00B311BB"/>
    <w:rsid w:val="00B31BDF"/>
    <w:rsid w:val="00B350AA"/>
    <w:rsid w:val="00B35D6F"/>
    <w:rsid w:val="00B36F3C"/>
    <w:rsid w:val="00B3772F"/>
    <w:rsid w:val="00B412E5"/>
    <w:rsid w:val="00B41604"/>
    <w:rsid w:val="00B422F8"/>
    <w:rsid w:val="00B42CAF"/>
    <w:rsid w:val="00B44913"/>
    <w:rsid w:val="00B44D02"/>
    <w:rsid w:val="00B47317"/>
    <w:rsid w:val="00B47993"/>
    <w:rsid w:val="00B50085"/>
    <w:rsid w:val="00B51102"/>
    <w:rsid w:val="00B5151C"/>
    <w:rsid w:val="00B53CF6"/>
    <w:rsid w:val="00B55094"/>
    <w:rsid w:val="00B5521C"/>
    <w:rsid w:val="00B56B0B"/>
    <w:rsid w:val="00B56B48"/>
    <w:rsid w:val="00B6060E"/>
    <w:rsid w:val="00B61577"/>
    <w:rsid w:val="00B616A6"/>
    <w:rsid w:val="00B66272"/>
    <w:rsid w:val="00B669D0"/>
    <w:rsid w:val="00B715B8"/>
    <w:rsid w:val="00B71A61"/>
    <w:rsid w:val="00B803AD"/>
    <w:rsid w:val="00B823EC"/>
    <w:rsid w:val="00B8255C"/>
    <w:rsid w:val="00B82D7A"/>
    <w:rsid w:val="00B837DD"/>
    <w:rsid w:val="00B84DCA"/>
    <w:rsid w:val="00B85650"/>
    <w:rsid w:val="00B85894"/>
    <w:rsid w:val="00B85DDB"/>
    <w:rsid w:val="00B87AFE"/>
    <w:rsid w:val="00B9098A"/>
    <w:rsid w:val="00B90BD0"/>
    <w:rsid w:val="00B90DF9"/>
    <w:rsid w:val="00B914FA"/>
    <w:rsid w:val="00B9252A"/>
    <w:rsid w:val="00B926AC"/>
    <w:rsid w:val="00B92750"/>
    <w:rsid w:val="00B930DE"/>
    <w:rsid w:val="00B946C9"/>
    <w:rsid w:val="00B96371"/>
    <w:rsid w:val="00B96B2C"/>
    <w:rsid w:val="00B96BDD"/>
    <w:rsid w:val="00B96D3D"/>
    <w:rsid w:val="00B97D88"/>
    <w:rsid w:val="00BA06E4"/>
    <w:rsid w:val="00BA0AC5"/>
    <w:rsid w:val="00BA16F5"/>
    <w:rsid w:val="00BA1F3B"/>
    <w:rsid w:val="00BA2FD4"/>
    <w:rsid w:val="00BA47E9"/>
    <w:rsid w:val="00BA4E7B"/>
    <w:rsid w:val="00BA5434"/>
    <w:rsid w:val="00BA7EFF"/>
    <w:rsid w:val="00BB0812"/>
    <w:rsid w:val="00BB34D4"/>
    <w:rsid w:val="00BB44BD"/>
    <w:rsid w:val="00BB483F"/>
    <w:rsid w:val="00BB49AA"/>
    <w:rsid w:val="00BB5DF6"/>
    <w:rsid w:val="00BB766B"/>
    <w:rsid w:val="00BB7A67"/>
    <w:rsid w:val="00BB7BFD"/>
    <w:rsid w:val="00BC09B6"/>
    <w:rsid w:val="00BC128D"/>
    <w:rsid w:val="00BC2016"/>
    <w:rsid w:val="00BC361E"/>
    <w:rsid w:val="00BC388B"/>
    <w:rsid w:val="00BC4201"/>
    <w:rsid w:val="00BC442B"/>
    <w:rsid w:val="00BC59CD"/>
    <w:rsid w:val="00BC7F37"/>
    <w:rsid w:val="00BD0183"/>
    <w:rsid w:val="00BD05C4"/>
    <w:rsid w:val="00BD0DDB"/>
    <w:rsid w:val="00BD125C"/>
    <w:rsid w:val="00BD1703"/>
    <w:rsid w:val="00BD1EBB"/>
    <w:rsid w:val="00BD23FF"/>
    <w:rsid w:val="00BD2E67"/>
    <w:rsid w:val="00BD680D"/>
    <w:rsid w:val="00BD73C5"/>
    <w:rsid w:val="00BE1C8E"/>
    <w:rsid w:val="00BE4478"/>
    <w:rsid w:val="00BE4B9B"/>
    <w:rsid w:val="00BE533D"/>
    <w:rsid w:val="00BF1437"/>
    <w:rsid w:val="00BF147D"/>
    <w:rsid w:val="00BF32FE"/>
    <w:rsid w:val="00BF3D11"/>
    <w:rsid w:val="00C0003F"/>
    <w:rsid w:val="00C0008A"/>
    <w:rsid w:val="00C05FC2"/>
    <w:rsid w:val="00C07554"/>
    <w:rsid w:val="00C108BF"/>
    <w:rsid w:val="00C108E4"/>
    <w:rsid w:val="00C118CE"/>
    <w:rsid w:val="00C12387"/>
    <w:rsid w:val="00C1246E"/>
    <w:rsid w:val="00C12D96"/>
    <w:rsid w:val="00C1330A"/>
    <w:rsid w:val="00C15E93"/>
    <w:rsid w:val="00C17C52"/>
    <w:rsid w:val="00C20391"/>
    <w:rsid w:val="00C20D34"/>
    <w:rsid w:val="00C2216C"/>
    <w:rsid w:val="00C247A6"/>
    <w:rsid w:val="00C25279"/>
    <w:rsid w:val="00C25B8A"/>
    <w:rsid w:val="00C25FD5"/>
    <w:rsid w:val="00C26291"/>
    <w:rsid w:val="00C26B2F"/>
    <w:rsid w:val="00C27B62"/>
    <w:rsid w:val="00C3075A"/>
    <w:rsid w:val="00C31917"/>
    <w:rsid w:val="00C329BC"/>
    <w:rsid w:val="00C32F6D"/>
    <w:rsid w:val="00C3351F"/>
    <w:rsid w:val="00C33592"/>
    <w:rsid w:val="00C352EE"/>
    <w:rsid w:val="00C36451"/>
    <w:rsid w:val="00C3646C"/>
    <w:rsid w:val="00C372E2"/>
    <w:rsid w:val="00C4001E"/>
    <w:rsid w:val="00C40141"/>
    <w:rsid w:val="00C40D6A"/>
    <w:rsid w:val="00C41BEB"/>
    <w:rsid w:val="00C42C93"/>
    <w:rsid w:val="00C43127"/>
    <w:rsid w:val="00C447F0"/>
    <w:rsid w:val="00C44C26"/>
    <w:rsid w:val="00C451C6"/>
    <w:rsid w:val="00C45DB6"/>
    <w:rsid w:val="00C52093"/>
    <w:rsid w:val="00C534F5"/>
    <w:rsid w:val="00C537E1"/>
    <w:rsid w:val="00C5412A"/>
    <w:rsid w:val="00C5412F"/>
    <w:rsid w:val="00C543FE"/>
    <w:rsid w:val="00C54CC8"/>
    <w:rsid w:val="00C55FFB"/>
    <w:rsid w:val="00C5720F"/>
    <w:rsid w:val="00C57D88"/>
    <w:rsid w:val="00C6108E"/>
    <w:rsid w:val="00C6174D"/>
    <w:rsid w:val="00C61D69"/>
    <w:rsid w:val="00C660F4"/>
    <w:rsid w:val="00C67165"/>
    <w:rsid w:val="00C67DD6"/>
    <w:rsid w:val="00C70274"/>
    <w:rsid w:val="00C70CC9"/>
    <w:rsid w:val="00C70DAE"/>
    <w:rsid w:val="00C715C0"/>
    <w:rsid w:val="00C71F9B"/>
    <w:rsid w:val="00C73CDE"/>
    <w:rsid w:val="00C8175B"/>
    <w:rsid w:val="00C8276A"/>
    <w:rsid w:val="00C82D5E"/>
    <w:rsid w:val="00C83726"/>
    <w:rsid w:val="00C85CCA"/>
    <w:rsid w:val="00C85FFB"/>
    <w:rsid w:val="00C86560"/>
    <w:rsid w:val="00C86E14"/>
    <w:rsid w:val="00C872BE"/>
    <w:rsid w:val="00C9053C"/>
    <w:rsid w:val="00C90C95"/>
    <w:rsid w:val="00C90F68"/>
    <w:rsid w:val="00C9135F"/>
    <w:rsid w:val="00C91FFF"/>
    <w:rsid w:val="00C92A10"/>
    <w:rsid w:val="00C9355B"/>
    <w:rsid w:val="00C93DC6"/>
    <w:rsid w:val="00C94315"/>
    <w:rsid w:val="00C947F1"/>
    <w:rsid w:val="00C955EF"/>
    <w:rsid w:val="00C964D3"/>
    <w:rsid w:val="00C974F1"/>
    <w:rsid w:val="00CA1565"/>
    <w:rsid w:val="00CA1EFF"/>
    <w:rsid w:val="00CA24E7"/>
    <w:rsid w:val="00CA25A7"/>
    <w:rsid w:val="00CA2875"/>
    <w:rsid w:val="00CA329C"/>
    <w:rsid w:val="00CA386C"/>
    <w:rsid w:val="00CA394D"/>
    <w:rsid w:val="00CA4911"/>
    <w:rsid w:val="00CA4FB3"/>
    <w:rsid w:val="00CA6540"/>
    <w:rsid w:val="00CA7DE1"/>
    <w:rsid w:val="00CB0361"/>
    <w:rsid w:val="00CB0410"/>
    <w:rsid w:val="00CB0776"/>
    <w:rsid w:val="00CB2574"/>
    <w:rsid w:val="00CB2B9F"/>
    <w:rsid w:val="00CB40DC"/>
    <w:rsid w:val="00CB5A13"/>
    <w:rsid w:val="00CB65C2"/>
    <w:rsid w:val="00CB7088"/>
    <w:rsid w:val="00CB79A8"/>
    <w:rsid w:val="00CC332A"/>
    <w:rsid w:val="00CC400D"/>
    <w:rsid w:val="00CC44C8"/>
    <w:rsid w:val="00CC518C"/>
    <w:rsid w:val="00CC58D7"/>
    <w:rsid w:val="00CC6410"/>
    <w:rsid w:val="00CC7332"/>
    <w:rsid w:val="00CD0FD2"/>
    <w:rsid w:val="00CD1C2B"/>
    <w:rsid w:val="00CD3CDA"/>
    <w:rsid w:val="00CD4A3B"/>
    <w:rsid w:val="00CD53B3"/>
    <w:rsid w:val="00CD5806"/>
    <w:rsid w:val="00CD5927"/>
    <w:rsid w:val="00CD6F47"/>
    <w:rsid w:val="00CD7CB6"/>
    <w:rsid w:val="00CE0316"/>
    <w:rsid w:val="00CE0D8A"/>
    <w:rsid w:val="00CE1A67"/>
    <w:rsid w:val="00CE2D13"/>
    <w:rsid w:val="00CE775E"/>
    <w:rsid w:val="00CF010F"/>
    <w:rsid w:val="00CF0E99"/>
    <w:rsid w:val="00CF227B"/>
    <w:rsid w:val="00CF2FF2"/>
    <w:rsid w:val="00CF57E3"/>
    <w:rsid w:val="00CF5E04"/>
    <w:rsid w:val="00CF7226"/>
    <w:rsid w:val="00D00C0C"/>
    <w:rsid w:val="00D0170F"/>
    <w:rsid w:val="00D0221F"/>
    <w:rsid w:val="00D03E79"/>
    <w:rsid w:val="00D0425B"/>
    <w:rsid w:val="00D04B6B"/>
    <w:rsid w:val="00D064BB"/>
    <w:rsid w:val="00D066C4"/>
    <w:rsid w:val="00D06D9B"/>
    <w:rsid w:val="00D06E9A"/>
    <w:rsid w:val="00D10A4B"/>
    <w:rsid w:val="00D10B3E"/>
    <w:rsid w:val="00D10B78"/>
    <w:rsid w:val="00D10ED3"/>
    <w:rsid w:val="00D1134B"/>
    <w:rsid w:val="00D118E8"/>
    <w:rsid w:val="00D11E3F"/>
    <w:rsid w:val="00D12B85"/>
    <w:rsid w:val="00D12DAF"/>
    <w:rsid w:val="00D1428E"/>
    <w:rsid w:val="00D14973"/>
    <w:rsid w:val="00D15A8E"/>
    <w:rsid w:val="00D15E97"/>
    <w:rsid w:val="00D17CF0"/>
    <w:rsid w:val="00D2355E"/>
    <w:rsid w:val="00D24F36"/>
    <w:rsid w:val="00D25A30"/>
    <w:rsid w:val="00D266EC"/>
    <w:rsid w:val="00D2740F"/>
    <w:rsid w:val="00D30DF4"/>
    <w:rsid w:val="00D3157F"/>
    <w:rsid w:val="00D31711"/>
    <w:rsid w:val="00D31872"/>
    <w:rsid w:val="00D32186"/>
    <w:rsid w:val="00D32F94"/>
    <w:rsid w:val="00D33324"/>
    <w:rsid w:val="00D33838"/>
    <w:rsid w:val="00D33918"/>
    <w:rsid w:val="00D3495F"/>
    <w:rsid w:val="00D34E63"/>
    <w:rsid w:val="00D35728"/>
    <w:rsid w:val="00D35A99"/>
    <w:rsid w:val="00D35ADA"/>
    <w:rsid w:val="00D3743C"/>
    <w:rsid w:val="00D40626"/>
    <w:rsid w:val="00D413B4"/>
    <w:rsid w:val="00D42BC3"/>
    <w:rsid w:val="00D43911"/>
    <w:rsid w:val="00D43CCD"/>
    <w:rsid w:val="00D441B4"/>
    <w:rsid w:val="00D4465A"/>
    <w:rsid w:val="00D4572A"/>
    <w:rsid w:val="00D5048A"/>
    <w:rsid w:val="00D5107D"/>
    <w:rsid w:val="00D52027"/>
    <w:rsid w:val="00D5236D"/>
    <w:rsid w:val="00D52A1D"/>
    <w:rsid w:val="00D52FD4"/>
    <w:rsid w:val="00D531BC"/>
    <w:rsid w:val="00D532B6"/>
    <w:rsid w:val="00D60B74"/>
    <w:rsid w:val="00D60E2E"/>
    <w:rsid w:val="00D61903"/>
    <w:rsid w:val="00D628F7"/>
    <w:rsid w:val="00D62A72"/>
    <w:rsid w:val="00D64922"/>
    <w:rsid w:val="00D6563D"/>
    <w:rsid w:val="00D65C0D"/>
    <w:rsid w:val="00D65D7A"/>
    <w:rsid w:val="00D664D7"/>
    <w:rsid w:val="00D66D58"/>
    <w:rsid w:val="00D66EF0"/>
    <w:rsid w:val="00D712B9"/>
    <w:rsid w:val="00D71463"/>
    <w:rsid w:val="00D72148"/>
    <w:rsid w:val="00D7407B"/>
    <w:rsid w:val="00D74496"/>
    <w:rsid w:val="00D76E00"/>
    <w:rsid w:val="00D77D15"/>
    <w:rsid w:val="00D77FC5"/>
    <w:rsid w:val="00D800E6"/>
    <w:rsid w:val="00D8038A"/>
    <w:rsid w:val="00D803D5"/>
    <w:rsid w:val="00D809EB"/>
    <w:rsid w:val="00D8236D"/>
    <w:rsid w:val="00D825B1"/>
    <w:rsid w:val="00D828CC"/>
    <w:rsid w:val="00D82BBD"/>
    <w:rsid w:val="00D82C40"/>
    <w:rsid w:val="00D83844"/>
    <w:rsid w:val="00D866E2"/>
    <w:rsid w:val="00D90530"/>
    <w:rsid w:val="00D90833"/>
    <w:rsid w:val="00D90D5C"/>
    <w:rsid w:val="00D912C7"/>
    <w:rsid w:val="00D9566C"/>
    <w:rsid w:val="00D959FF"/>
    <w:rsid w:val="00D979B3"/>
    <w:rsid w:val="00DA163B"/>
    <w:rsid w:val="00DA1808"/>
    <w:rsid w:val="00DA1F71"/>
    <w:rsid w:val="00DA51A1"/>
    <w:rsid w:val="00DA6C76"/>
    <w:rsid w:val="00DA7724"/>
    <w:rsid w:val="00DA7C0A"/>
    <w:rsid w:val="00DB03F4"/>
    <w:rsid w:val="00DB06D5"/>
    <w:rsid w:val="00DB0CCC"/>
    <w:rsid w:val="00DB148E"/>
    <w:rsid w:val="00DB209F"/>
    <w:rsid w:val="00DB291A"/>
    <w:rsid w:val="00DB584E"/>
    <w:rsid w:val="00DB5A58"/>
    <w:rsid w:val="00DC0C11"/>
    <w:rsid w:val="00DC1F62"/>
    <w:rsid w:val="00DC43BC"/>
    <w:rsid w:val="00DC4423"/>
    <w:rsid w:val="00DC4C98"/>
    <w:rsid w:val="00DC5412"/>
    <w:rsid w:val="00DC638F"/>
    <w:rsid w:val="00DC6F5A"/>
    <w:rsid w:val="00DC7DCF"/>
    <w:rsid w:val="00DD0370"/>
    <w:rsid w:val="00DD073B"/>
    <w:rsid w:val="00DD1833"/>
    <w:rsid w:val="00DD1C49"/>
    <w:rsid w:val="00DD33B5"/>
    <w:rsid w:val="00DD37D6"/>
    <w:rsid w:val="00DD4B21"/>
    <w:rsid w:val="00DD4B26"/>
    <w:rsid w:val="00DD4B6B"/>
    <w:rsid w:val="00DD4C66"/>
    <w:rsid w:val="00DD6760"/>
    <w:rsid w:val="00DD75F7"/>
    <w:rsid w:val="00DE0B81"/>
    <w:rsid w:val="00DE25BA"/>
    <w:rsid w:val="00DE369F"/>
    <w:rsid w:val="00DE5AC0"/>
    <w:rsid w:val="00DE5DBF"/>
    <w:rsid w:val="00DE62C8"/>
    <w:rsid w:val="00DE6FB1"/>
    <w:rsid w:val="00DF1E6D"/>
    <w:rsid w:val="00DF26AB"/>
    <w:rsid w:val="00DF48B0"/>
    <w:rsid w:val="00DF66FF"/>
    <w:rsid w:val="00E002E7"/>
    <w:rsid w:val="00E00887"/>
    <w:rsid w:val="00E00B42"/>
    <w:rsid w:val="00E00C6C"/>
    <w:rsid w:val="00E017C0"/>
    <w:rsid w:val="00E02199"/>
    <w:rsid w:val="00E026CD"/>
    <w:rsid w:val="00E05D77"/>
    <w:rsid w:val="00E061EE"/>
    <w:rsid w:val="00E07AE9"/>
    <w:rsid w:val="00E07AFE"/>
    <w:rsid w:val="00E07C78"/>
    <w:rsid w:val="00E1061A"/>
    <w:rsid w:val="00E147DA"/>
    <w:rsid w:val="00E14A0B"/>
    <w:rsid w:val="00E14F32"/>
    <w:rsid w:val="00E16FAF"/>
    <w:rsid w:val="00E1762A"/>
    <w:rsid w:val="00E17944"/>
    <w:rsid w:val="00E17B5E"/>
    <w:rsid w:val="00E20C32"/>
    <w:rsid w:val="00E20F4B"/>
    <w:rsid w:val="00E21ABD"/>
    <w:rsid w:val="00E22563"/>
    <w:rsid w:val="00E24468"/>
    <w:rsid w:val="00E24F6D"/>
    <w:rsid w:val="00E24F83"/>
    <w:rsid w:val="00E254A7"/>
    <w:rsid w:val="00E26348"/>
    <w:rsid w:val="00E268D0"/>
    <w:rsid w:val="00E26EBB"/>
    <w:rsid w:val="00E2749D"/>
    <w:rsid w:val="00E2785A"/>
    <w:rsid w:val="00E278F6"/>
    <w:rsid w:val="00E322FE"/>
    <w:rsid w:val="00E32AF6"/>
    <w:rsid w:val="00E365B8"/>
    <w:rsid w:val="00E37075"/>
    <w:rsid w:val="00E3732F"/>
    <w:rsid w:val="00E37789"/>
    <w:rsid w:val="00E423D7"/>
    <w:rsid w:val="00E42D51"/>
    <w:rsid w:val="00E42E19"/>
    <w:rsid w:val="00E434B3"/>
    <w:rsid w:val="00E438C9"/>
    <w:rsid w:val="00E4461C"/>
    <w:rsid w:val="00E462A8"/>
    <w:rsid w:val="00E47C09"/>
    <w:rsid w:val="00E51E4E"/>
    <w:rsid w:val="00E5549C"/>
    <w:rsid w:val="00E56303"/>
    <w:rsid w:val="00E600DE"/>
    <w:rsid w:val="00E607A0"/>
    <w:rsid w:val="00E616E5"/>
    <w:rsid w:val="00E6268E"/>
    <w:rsid w:val="00E62A94"/>
    <w:rsid w:val="00E63F3E"/>
    <w:rsid w:val="00E65476"/>
    <w:rsid w:val="00E6552F"/>
    <w:rsid w:val="00E657F1"/>
    <w:rsid w:val="00E66330"/>
    <w:rsid w:val="00E6666C"/>
    <w:rsid w:val="00E6676F"/>
    <w:rsid w:val="00E66D08"/>
    <w:rsid w:val="00E71A0E"/>
    <w:rsid w:val="00E71FC4"/>
    <w:rsid w:val="00E73DCA"/>
    <w:rsid w:val="00E741C6"/>
    <w:rsid w:val="00E74E8F"/>
    <w:rsid w:val="00E7507F"/>
    <w:rsid w:val="00E75B53"/>
    <w:rsid w:val="00E75D68"/>
    <w:rsid w:val="00E76A1D"/>
    <w:rsid w:val="00E76DCA"/>
    <w:rsid w:val="00E8036B"/>
    <w:rsid w:val="00E80382"/>
    <w:rsid w:val="00E80476"/>
    <w:rsid w:val="00E81A6A"/>
    <w:rsid w:val="00E82290"/>
    <w:rsid w:val="00E8348F"/>
    <w:rsid w:val="00E8442E"/>
    <w:rsid w:val="00E847B1"/>
    <w:rsid w:val="00E8571A"/>
    <w:rsid w:val="00E86583"/>
    <w:rsid w:val="00E86C60"/>
    <w:rsid w:val="00E86CE5"/>
    <w:rsid w:val="00E8777B"/>
    <w:rsid w:val="00E92064"/>
    <w:rsid w:val="00E958C6"/>
    <w:rsid w:val="00E95F8D"/>
    <w:rsid w:val="00E96118"/>
    <w:rsid w:val="00E976D7"/>
    <w:rsid w:val="00EA2711"/>
    <w:rsid w:val="00EA3817"/>
    <w:rsid w:val="00EA3FB4"/>
    <w:rsid w:val="00EA402C"/>
    <w:rsid w:val="00EA441B"/>
    <w:rsid w:val="00EA483B"/>
    <w:rsid w:val="00EA7943"/>
    <w:rsid w:val="00EB2D64"/>
    <w:rsid w:val="00EB38A1"/>
    <w:rsid w:val="00EB4757"/>
    <w:rsid w:val="00EB5A95"/>
    <w:rsid w:val="00EB5DF0"/>
    <w:rsid w:val="00EB6C65"/>
    <w:rsid w:val="00EB7203"/>
    <w:rsid w:val="00EB7A0D"/>
    <w:rsid w:val="00EB7EBE"/>
    <w:rsid w:val="00EC0196"/>
    <w:rsid w:val="00EC0A97"/>
    <w:rsid w:val="00EC263E"/>
    <w:rsid w:val="00EC2D03"/>
    <w:rsid w:val="00EC31B8"/>
    <w:rsid w:val="00EC5B8A"/>
    <w:rsid w:val="00EC62D5"/>
    <w:rsid w:val="00EC7550"/>
    <w:rsid w:val="00ED1237"/>
    <w:rsid w:val="00ED1D70"/>
    <w:rsid w:val="00ED1FBF"/>
    <w:rsid w:val="00ED3224"/>
    <w:rsid w:val="00ED4513"/>
    <w:rsid w:val="00ED50BD"/>
    <w:rsid w:val="00ED5761"/>
    <w:rsid w:val="00ED7BC8"/>
    <w:rsid w:val="00EE2FD3"/>
    <w:rsid w:val="00EE3984"/>
    <w:rsid w:val="00EE4E36"/>
    <w:rsid w:val="00EE65EC"/>
    <w:rsid w:val="00EE7817"/>
    <w:rsid w:val="00EF0ABB"/>
    <w:rsid w:val="00EF0CE1"/>
    <w:rsid w:val="00EF18EC"/>
    <w:rsid w:val="00EF2203"/>
    <w:rsid w:val="00EF5FBA"/>
    <w:rsid w:val="00EF70E4"/>
    <w:rsid w:val="00EF7F95"/>
    <w:rsid w:val="00F00144"/>
    <w:rsid w:val="00F00FEB"/>
    <w:rsid w:val="00F0289E"/>
    <w:rsid w:val="00F02CAF"/>
    <w:rsid w:val="00F038CB"/>
    <w:rsid w:val="00F043D0"/>
    <w:rsid w:val="00F05622"/>
    <w:rsid w:val="00F05DC5"/>
    <w:rsid w:val="00F0667F"/>
    <w:rsid w:val="00F0680C"/>
    <w:rsid w:val="00F07571"/>
    <w:rsid w:val="00F10CD1"/>
    <w:rsid w:val="00F15A94"/>
    <w:rsid w:val="00F16401"/>
    <w:rsid w:val="00F1779D"/>
    <w:rsid w:val="00F20E35"/>
    <w:rsid w:val="00F21D42"/>
    <w:rsid w:val="00F237A1"/>
    <w:rsid w:val="00F23B49"/>
    <w:rsid w:val="00F24542"/>
    <w:rsid w:val="00F260A7"/>
    <w:rsid w:val="00F31131"/>
    <w:rsid w:val="00F3135D"/>
    <w:rsid w:val="00F32793"/>
    <w:rsid w:val="00F33046"/>
    <w:rsid w:val="00F35415"/>
    <w:rsid w:val="00F365C7"/>
    <w:rsid w:val="00F40795"/>
    <w:rsid w:val="00F40AF8"/>
    <w:rsid w:val="00F412DF"/>
    <w:rsid w:val="00F41686"/>
    <w:rsid w:val="00F436CE"/>
    <w:rsid w:val="00F45031"/>
    <w:rsid w:val="00F45164"/>
    <w:rsid w:val="00F4579B"/>
    <w:rsid w:val="00F461B3"/>
    <w:rsid w:val="00F46B9F"/>
    <w:rsid w:val="00F5008B"/>
    <w:rsid w:val="00F51412"/>
    <w:rsid w:val="00F52590"/>
    <w:rsid w:val="00F5261D"/>
    <w:rsid w:val="00F52620"/>
    <w:rsid w:val="00F532BC"/>
    <w:rsid w:val="00F538BC"/>
    <w:rsid w:val="00F538DA"/>
    <w:rsid w:val="00F54C58"/>
    <w:rsid w:val="00F54CFF"/>
    <w:rsid w:val="00F5592B"/>
    <w:rsid w:val="00F56825"/>
    <w:rsid w:val="00F614C0"/>
    <w:rsid w:val="00F621B5"/>
    <w:rsid w:val="00F63468"/>
    <w:rsid w:val="00F6352A"/>
    <w:rsid w:val="00F63917"/>
    <w:rsid w:val="00F660AF"/>
    <w:rsid w:val="00F663CC"/>
    <w:rsid w:val="00F665E7"/>
    <w:rsid w:val="00F67FF3"/>
    <w:rsid w:val="00F7154E"/>
    <w:rsid w:val="00F748B3"/>
    <w:rsid w:val="00F756ED"/>
    <w:rsid w:val="00F76D41"/>
    <w:rsid w:val="00F77E5F"/>
    <w:rsid w:val="00F8013C"/>
    <w:rsid w:val="00F812F3"/>
    <w:rsid w:val="00F828DC"/>
    <w:rsid w:val="00F82D71"/>
    <w:rsid w:val="00F83167"/>
    <w:rsid w:val="00F837EF"/>
    <w:rsid w:val="00F83C4F"/>
    <w:rsid w:val="00F84F44"/>
    <w:rsid w:val="00F8797E"/>
    <w:rsid w:val="00F92071"/>
    <w:rsid w:val="00F931E5"/>
    <w:rsid w:val="00F936A8"/>
    <w:rsid w:val="00F9406E"/>
    <w:rsid w:val="00F94C92"/>
    <w:rsid w:val="00F953F5"/>
    <w:rsid w:val="00F95C7D"/>
    <w:rsid w:val="00F9718C"/>
    <w:rsid w:val="00F971A2"/>
    <w:rsid w:val="00FA0EC3"/>
    <w:rsid w:val="00FA1C37"/>
    <w:rsid w:val="00FA204C"/>
    <w:rsid w:val="00FA2E0F"/>
    <w:rsid w:val="00FA3AEF"/>
    <w:rsid w:val="00FA3D98"/>
    <w:rsid w:val="00FA5507"/>
    <w:rsid w:val="00FA5BA6"/>
    <w:rsid w:val="00FA6542"/>
    <w:rsid w:val="00FA6A7A"/>
    <w:rsid w:val="00FA71CE"/>
    <w:rsid w:val="00FB00BF"/>
    <w:rsid w:val="00FB1872"/>
    <w:rsid w:val="00FB195C"/>
    <w:rsid w:val="00FB1DDE"/>
    <w:rsid w:val="00FB216F"/>
    <w:rsid w:val="00FB295F"/>
    <w:rsid w:val="00FB3498"/>
    <w:rsid w:val="00FB4BDB"/>
    <w:rsid w:val="00FB4F19"/>
    <w:rsid w:val="00FB5234"/>
    <w:rsid w:val="00FB7114"/>
    <w:rsid w:val="00FB71F9"/>
    <w:rsid w:val="00FC066D"/>
    <w:rsid w:val="00FC0E1B"/>
    <w:rsid w:val="00FC1854"/>
    <w:rsid w:val="00FC2320"/>
    <w:rsid w:val="00FC552C"/>
    <w:rsid w:val="00FC5B2A"/>
    <w:rsid w:val="00FC5B91"/>
    <w:rsid w:val="00FC65B4"/>
    <w:rsid w:val="00FC6E8A"/>
    <w:rsid w:val="00FC7A33"/>
    <w:rsid w:val="00FD085B"/>
    <w:rsid w:val="00FD1B98"/>
    <w:rsid w:val="00FD21B4"/>
    <w:rsid w:val="00FD221C"/>
    <w:rsid w:val="00FD3346"/>
    <w:rsid w:val="00FD6676"/>
    <w:rsid w:val="00FD7070"/>
    <w:rsid w:val="00FE24EB"/>
    <w:rsid w:val="00FE4B96"/>
    <w:rsid w:val="00FE4BF4"/>
    <w:rsid w:val="00FE4EA3"/>
    <w:rsid w:val="00FE54F6"/>
    <w:rsid w:val="00FF0779"/>
    <w:rsid w:val="00FF2E56"/>
    <w:rsid w:val="00FF3C12"/>
    <w:rsid w:val="00FF3C51"/>
    <w:rsid w:val="00FF3D08"/>
    <w:rsid w:val="00FF4730"/>
    <w:rsid w:val="00FF5553"/>
    <w:rsid w:val="00FF5866"/>
    <w:rsid w:val="00FF670F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071647"/>
  <w15:docId w15:val="{134AEA58-50E0-451D-BD37-7B270EBF8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 w:line="360" w:lineRule="auto"/>
        <w:ind w:left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4D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2A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260F1"/>
    <w:pPr>
      <w:keepNext/>
      <w:jc w:val="center"/>
      <w:outlineLvl w:val="1"/>
    </w:pPr>
    <w:rPr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97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E6E6E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260F1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260F1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9260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rsid w:val="009260F1"/>
    <w:pPr>
      <w:tabs>
        <w:tab w:val="left" w:pos="0"/>
      </w:tabs>
      <w:jc w:val="both"/>
    </w:pPr>
    <w:rPr>
      <w:sz w:val="24"/>
    </w:rPr>
  </w:style>
  <w:style w:type="paragraph" w:styleId="Tekstpodstawowy">
    <w:name w:val="Body Text"/>
    <w:basedOn w:val="Normalny"/>
    <w:link w:val="TekstpodstawowyZnak"/>
    <w:rsid w:val="009260F1"/>
    <w:pPr>
      <w:tabs>
        <w:tab w:val="left" w:pos="567"/>
      </w:tabs>
      <w:jc w:val="both"/>
    </w:pPr>
    <w:rPr>
      <w:b/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9260F1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9260F1"/>
    <w:rPr>
      <w:sz w:val="44"/>
    </w:rPr>
  </w:style>
  <w:style w:type="character" w:customStyle="1" w:styleId="Tekstpodstawowy2Znak">
    <w:name w:val="Tekst podstawowy 2 Znak"/>
    <w:basedOn w:val="Domylnaczcionkaakapitu"/>
    <w:link w:val="Tekstpodstawowy2"/>
    <w:rsid w:val="009260F1"/>
    <w:rPr>
      <w:rFonts w:ascii="Times New Roman" w:eastAsia="Times New Roman" w:hAnsi="Times New Roman" w:cs="Times New Roman"/>
      <w:sz w:val="44"/>
      <w:szCs w:val="20"/>
      <w:lang w:eastAsia="pl-PL"/>
    </w:rPr>
  </w:style>
  <w:style w:type="character" w:customStyle="1" w:styleId="dane">
    <w:name w:val="dane"/>
    <w:basedOn w:val="Domylnaczcionkaakapitu"/>
    <w:rsid w:val="009260F1"/>
  </w:style>
  <w:style w:type="paragraph" w:styleId="Akapitzlist">
    <w:name w:val="List Paragraph"/>
    <w:aliases w:val="wypunktowanie,Numerowanie,List Paragraph,Akapit z listą BS,L1,Akapit z listą5,Kolorowa lista — akcent 11,normalny tekst,CW_Lista,Wypunktowanie,Podsis rysunku,Akapit z listą numerowaną,lp1,Bullet List,FooterText,numbered"/>
    <w:basedOn w:val="Normalny"/>
    <w:link w:val="AkapitzlistZnak"/>
    <w:qFormat/>
    <w:rsid w:val="009260F1"/>
    <w:pPr>
      <w:ind w:left="708"/>
    </w:pPr>
  </w:style>
  <w:style w:type="paragraph" w:customStyle="1" w:styleId="Default">
    <w:name w:val="Default"/>
    <w:rsid w:val="009260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przypisudolnego">
    <w:name w:val="footnote reference"/>
    <w:unhideWhenUsed/>
    <w:rsid w:val="009260F1"/>
    <w:rPr>
      <w:vertAlign w:val="superscript"/>
    </w:rPr>
  </w:style>
  <w:style w:type="paragraph" w:customStyle="1" w:styleId="Zwykytekst1">
    <w:name w:val="Zwykły tekst1"/>
    <w:basedOn w:val="Normalny"/>
    <w:rsid w:val="009260F1"/>
    <w:pPr>
      <w:suppressAutoHyphens/>
    </w:pPr>
    <w:rPr>
      <w:rFonts w:ascii="Courier New" w:hAnsi="Courier New"/>
      <w:lang w:eastAsia="ar-SA"/>
    </w:rPr>
  </w:style>
  <w:style w:type="paragraph" w:customStyle="1" w:styleId="Tekstpodstawowy21">
    <w:name w:val="Tekst podstawowy 21"/>
    <w:basedOn w:val="Normalny"/>
    <w:rsid w:val="009260F1"/>
    <w:pPr>
      <w:suppressAutoHyphens/>
    </w:pPr>
    <w:rPr>
      <w:sz w:val="44"/>
      <w:lang w:eastAsia="ar-SA"/>
    </w:rPr>
  </w:style>
  <w:style w:type="paragraph" w:styleId="Tekstprzypisukocowego">
    <w:name w:val="endnote text"/>
    <w:basedOn w:val="Normalny"/>
    <w:link w:val="TekstprzypisukocowegoZnak"/>
    <w:unhideWhenUsed/>
    <w:rsid w:val="009260F1"/>
  </w:style>
  <w:style w:type="character" w:customStyle="1" w:styleId="TekstprzypisukocowegoZnak">
    <w:name w:val="Tekst przypisu końcowego Znak"/>
    <w:basedOn w:val="Domylnaczcionkaakapitu"/>
    <w:link w:val="Tekstprzypisukocowego"/>
    <w:rsid w:val="009260F1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unhideWhenUsed/>
    <w:rsid w:val="009260F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260F1"/>
  </w:style>
  <w:style w:type="character" w:customStyle="1" w:styleId="TekstkomentarzaZnak">
    <w:name w:val="Tekst komentarza Znak"/>
    <w:basedOn w:val="Domylnaczcionkaakapitu"/>
    <w:link w:val="Tekstkomentarza"/>
    <w:rsid w:val="009260F1"/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wypunktowanie Znak,Numerowanie Znak,List Paragraph Znak,Akapit z listą BS Znak,L1 Znak,Akapit z listą5 Znak,Kolorowa lista — akcent 11 Znak,normalny tekst Znak,CW_Lista Znak,Wypunktowanie Znak,Podsis rysunku Znak,lp1 Znak"/>
    <w:link w:val="Akapitzlist"/>
    <w:qFormat/>
    <w:rsid w:val="009260F1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60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0F1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50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50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C2686"/>
    <w:rPr>
      <w:color w:val="5F5F5F" w:themeColor="hyperlink"/>
      <w:u w:val="single"/>
    </w:rPr>
  </w:style>
  <w:style w:type="paragraph" w:customStyle="1" w:styleId="Nagwek20">
    <w:name w:val="Nagłówek2"/>
    <w:basedOn w:val="Listanumerowana"/>
    <w:rsid w:val="00695FEC"/>
    <w:pPr>
      <w:tabs>
        <w:tab w:val="num" w:pos="1429"/>
      </w:tabs>
      <w:spacing w:before="135"/>
      <w:ind w:left="1429" w:hanging="720"/>
      <w:contextualSpacing w:val="0"/>
      <w:jc w:val="both"/>
    </w:pPr>
    <w:rPr>
      <w:rFonts w:ascii="Arial" w:hAnsi="Arial" w:cs="Arial"/>
      <w:sz w:val="24"/>
      <w:szCs w:val="24"/>
    </w:rPr>
  </w:style>
  <w:style w:type="paragraph" w:styleId="Listanumerowana">
    <w:name w:val="List Number"/>
    <w:basedOn w:val="Normalny"/>
    <w:unhideWhenUsed/>
    <w:rsid w:val="00695FEC"/>
    <w:pPr>
      <w:tabs>
        <w:tab w:val="num" w:pos="432"/>
      </w:tabs>
      <w:ind w:left="432" w:hanging="432"/>
      <w:contextualSpacing/>
    </w:pPr>
  </w:style>
  <w:style w:type="table" w:styleId="Tabela-Siatka">
    <w:name w:val="Table Grid"/>
    <w:basedOn w:val="Standardowy"/>
    <w:uiPriority w:val="39"/>
    <w:rsid w:val="005940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EE7817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EE781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F3D08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F3D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82A49"/>
    <w:rPr>
      <w:rFonts w:asciiTheme="majorHAnsi" w:eastAsiaTheme="majorEastAsia" w:hAnsiTheme="majorHAnsi" w:cstheme="majorBidi"/>
      <w:color w:val="A5A5A5" w:themeColor="accent1" w:themeShade="BF"/>
      <w:sz w:val="32"/>
      <w:szCs w:val="32"/>
      <w:lang w:eastAsia="pl-PL"/>
    </w:rPr>
  </w:style>
  <w:style w:type="paragraph" w:styleId="Lista2">
    <w:name w:val="List 2"/>
    <w:basedOn w:val="Normalny"/>
    <w:uiPriority w:val="99"/>
    <w:semiHidden/>
    <w:unhideWhenUsed/>
    <w:rsid w:val="00282A49"/>
    <w:pPr>
      <w:ind w:left="566" w:hanging="283"/>
      <w:contextualSpacing/>
    </w:pPr>
  </w:style>
  <w:style w:type="paragraph" w:styleId="Lista">
    <w:name w:val="List"/>
    <w:basedOn w:val="Normalny"/>
    <w:uiPriority w:val="99"/>
    <w:semiHidden/>
    <w:unhideWhenUsed/>
    <w:rsid w:val="00282A49"/>
    <w:pPr>
      <w:ind w:left="283" w:hanging="283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296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96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"/>
    <w:basedOn w:val="Normalny"/>
    <w:link w:val="TekstprzypisudolnegoZnak"/>
    <w:rsid w:val="009A31CC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9A31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22563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22563"/>
    <w:rPr>
      <w:rFonts w:ascii="Times New Roman" w:eastAsia="Times New Roman" w:hAnsi="Times New Roman" w:cs="Times New Roman"/>
      <w:sz w:val="16"/>
      <w:szCs w:val="16"/>
      <w:lang w:eastAsia="pl-PL"/>
    </w:rPr>
  </w:style>
  <w:style w:type="table" w:customStyle="1" w:styleId="Tabela-Siatka3">
    <w:name w:val="Tabela - Siatka3"/>
    <w:basedOn w:val="Standardowy"/>
    <w:next w:val="Tabela-Siatka"/>
    <w:uiPriority w:val="39"/>
    <w:rsid w:val="00CA4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4B4DAB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F84F44"/>
    <w:rPr>
      <w:color w:val="919191" w:themeColor="followed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4977"/>
    <w:rPr>
      <w:rFonts w:asciiTheme="majorHAnsi" w:eastAsiaTheme="majorEastAsia" w:hAnsiTheme="majorHAnsi" w:cstheme="majorBidi"/>
      <w:color w:val="6E6E6E" w:themeColor="accent1" w:themeShade="7F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00BE3"/>
    <w:pPr>
      <w:spacing w:before="100" w:beforeAutospacing="1" w:after="100" w:afterAutospacing="1"/>
    </w:pPr>
    <w:rPr>
      <w:sz w:val="24"/>
      <w:szCs w:val="24"/>
    </w:rPr>
  </w:style>
  <w:style w:type="numbering" w:customStyle="1" w:styleId="1111111">
    <w:name w:val="1 / 1.1 / 1.1.11"/>
    <w:qFormat/>
    <w:rsid w:val="00E05D77"/>
    <w:pPr>
      <w:numPr>
        <w:numId w:val="1"/>
      </w:numPr>
    </w:pPr>
  </w:style>
  <w:style w:type="table" w:customStyle="1" w:styleId="Tabela-Siatka11">
    <w:name w:val="Tabela - Siatka11"/>
    <w:basedOn w:val="Standardowy"/>
    <w:next w:val="Tabela-Siatka"/>
    <w:uiPriority w:val="59"/>
    <w:rsid w:val="007B625C"/>
    <w:pPr>
      <w:spacing w:before="0" w:after="0"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5">
    <w:name w:val="WW8Num5"/>
    <w:basedOn w:val="Bezlisty"/>
    <w:rsid w:val="006A43F2"/>
    <w:pPr>
      <w:numPr>
        <w:numId w:val="13"/>
      </w:numPr>
    </w:pPr>
  </w:style>
  <w:style w:type="paragraph" w:customStyle="1" w:styleId="Standard">
    <w:name w:val="Standard"/>
    <w:rsid w:val="009C6D16"/>
    <w:pPr>
      <w:widowControl w:val="0"/>
      <w:suppressAutoHyphens/>
      <w:autoSpaceDN w:val="0"/>
      <w:spacing w:before="0" w:after="0" w:line="240" w:lineRule="auto"/>
      <w:ind w:left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numbering" w:customStyle="1" w:styleId="WW8Num3">
    <w:name w:val="WW8Num3"/>
    <w:basedOn w:val="Bezlisty"/>
    <w:rsid w:val="009C6D16"/>
    <w:pPr>
      <w:numPr>
        <w:numId w:val="14"/>
      </w:numPr>
    </w:pPr>
  </w:style>
  <w:style w:type="character" w:customStyle="1" w:styleId="FontStyle11">
    <w:name w:val="Font Style11"/>
    <w:rsid w:val="001B4E2E"/>
    <w:rPr>
      <w:rFonts w:ascii="Arial" w:hAnsi="Arial" w:cs="Arial"/>
      <w:b/>
      <w:bCs/>
      <w:color w:val="000000"/>
    </w:rPr>
  </w:style>
  <w:style w:type="character" w:customStyle="1" w:styleId="StrongEmphasis">
    <w:name w:val="Strong Emphasis"/>
    <w:rsid w:val="006F1053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2064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20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9B8D6-07EE-487C-B507-576B62625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14</Pages>
  <Words>2244</Words>
  <Characters>13464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</cp:lastModifiedBy>
  <cp:revision>40</cp:revision>
  <cp:lastPrinted>2023-05-11T05:24:00Z</cp:lastPrinted>
  <dcterms:created xsi:type="dcterms:W3CDTF">2025-04-23T12:47:00Z</dcterms:created>
  <dcterms:modified xsi:type="dcterms:W3CDTF">2026-08-21T11:25:00Z</dcterms:modified>
</cp:coreProperties>
</file>